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8B" w:rsidRPr="0024388A" w:rsidRDefault="00853CC1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6C92" w:rsidRPr="00FA3578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A3578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A3578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A3578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A357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A3578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A3578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A357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2438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proofErr w:type="gramStart"/>
      <w:r w:rsidR="00FA3578" w:rsidRPr="00FA3578">
        <w:rPr>
          <w:b/>
          <w:sz w:val="24"/>
          <w:szCs w:val="24"/>
        </w:rPr>
        <w:t>Договора</w:t>
      </w:r>
      <w:proofErr w:type="gramEnd"/>
      <w:r w:rsidR="00FA3578" w:rsidRPr="00FA3578">
        <w:rPr>
          <w:b/>
          <w:sz w:val="24"/>
          <w:szCs w:val="24"/>
        </w:rPr>
        <w:t xml:space="preserve"> на оказание услуг по проведению оценки </w:t>
      </w:r>
      <w:proofErr w:type="spellStart"/>
      <w:r w:rsidR="00FA3578" w:rsidRPr="00FA3578">
        <w:rPr>
          <w:b/>
          <w:sz w:val="24"/>
          <w:szCs w:val="24"/>
        </w:rPr>
        <w:t>электросетевого</w:t>
      </w:r>
      <w:proofErr w:type="spellEnd"/>
      <w:r w:rsidR="00FA3578" w:rsidRPr="00FA3578">
        <w:rPr>
          <w:b/>
          <w:sz w:val="24"/>
          <w:szCs w:val="24"/>
        </w:rPr>
        <w:t xml:space="preserve"> 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«</w:t>
      </w:r>
      <w:proofErr w:type="spellStart"/>
      <w:r w:rsidR="00FA3578" w:rsidRPr="00FA3578">
        <w:rPr>
          <w:b/>
          <w:sz w:val="24"/>
          <w:szCs w:val="24"/>
        </w:rPr>
        <w:t>Курскэнерго</w:t>
      </w:r>
      <w:proofErr w:type="spellEnd"/>
      <w:r w:rsidR="00FA3578" w:rsidRPr="00FA3578">
        <w:rPr>
          <w:b/>
          <w:sz w:val="24"/>
          <w:szCs w:val="24"/>
        </w:rPr>
        <w:t>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FA3578" w:rsidRPr="0024388A" w:rsidRDefault="00FA3578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A3578" w:rsidRPr="0024388A" w:rsidRDefault="00FA3578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853CC1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FA3578">
        <w:rPr>
          <w:noProof/>
        </w:rPr>
        <w:t>4</w:t>
      </w:r>
      <w:r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4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5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6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6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7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9</w:t>
      </w:r>
      <w:r w:rsidR="00853CC1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10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10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10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11</w:t>
      </w:r>
      <w:r w:rsidR="00853CC1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13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13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13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14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22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23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23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25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26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27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28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28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29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30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31</w:t>
      </w:r>
      <w:r w:rsidR="00853CC1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32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32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32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32</w:t>
      </w:r>
      <w:r w:rsidR="00853CC1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33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33</w:t>
      </w:r>
      <w:r w:rsidR="00853CC1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33</w:t>
      </w:r>
      <w:r w:rsidR="00853CC1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_Toc479943939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36</w:t>
      </w:r>
      <w:r w:rsidR="00853CC1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37</w:t>
      </w:r>
      <w:r w:rsidR="00853CC1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03DDF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03DDF"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_Toc479943941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37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39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42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44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46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48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50</w:t>
      </w:r>
      <w:r w:rsidR="00853CC1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50</w:t>
      </w:r>
      <w:r w:rsidR="00853CC1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52</w:t>
      </w:r>
      <w:r w:rsidR="00853CC1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_Toc479943960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57</w:t>
      </w:r>
      <w:r w:rsidR="00853CC1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853CC1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853CC1">
        <w:rPr>
          <w:noProof/>
        </w:rPr>
      </w:r>
      <w:r w:rsidR="00853CC1">
        <w:rPr>
          <w:noProof/>
        </w:rPr>
        <w:fldChar w:fldCharType="separate"/>
      </w:r>
      <w:r w:rsidR="00FA3578">
        <w:rPr>
          <w:noProof/>
        </w:rPr>
        <w:t>58</w:t>
      </w:r>
      <w:r w:rsidR="00853CC1">
        <w:rPr>
          <w:noProof/>
        </w:rPr>
        <w:fldChar w:fldCharType="end"/>
      </w:r>
    </w:p>
    <w:p w:rsidR="00717F60" w:rsidRPr="0024388A" w:rsidRDefault="00853CC1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  <w:bookmarkStart w:id="6" w:name="_GoBack"/>
      <w:bookmarkEnd w:id="6"/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9943863"/>
      <w:bookmarkEnd w:id="7"/>
      <w:r w:rsidRPr="0024388A">
        <w:rPr>
          <w:szCs w:val="24"/>
        </w:rPr>
        <w:lastRenderedPageBreak/>
        <w:t>Общие положения</w:t>
      </w:r>
      <w:bookmarkEnd w:id="8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9943864"/>
      <w:bookmarkEnd w:id="9"/>
      <w:r w:rsidRPr="0024388A">
        <w:t>Общие сведения о процедуре запроса предложений</w:t>
      </w:r>
      <w:bookmarkEnd w:id="10"/>
    </w:p>
    <w:p w:rsidR="005B75A6" w:rsidRPr="00FA3578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proofErr w:type="gramEnd"/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</w:t>
      </w:r>
      <w:r w:rsidR="007556FF" w:rsidRPr="00FA3578">
        <w:rPr>
          <w:iCs/>
          <w:sz w:val="24"/>
          <w:szCs w:val="24"/>
        </w:rPr>
        <w:t xml:space="preserve">» Лазарева Т.В., контактные телефоны: (495) 747-92-92 (доб. 3123), </w:t>
      </w:r>
      <w:r w:rsidR="007556FF" w:rsidRPr="00FA3578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FA3578">
          <w:rPr>
            <w:rStyle w:val="a7"/>
            <w:color w:val="auto"/>
            <w:sz w:val="24"/>
            <w:szCs w:val="24"/>
          </w:rPr>
          <w:t>Lazareva.TV@mrsk-1.ru</w:t>
        </w:r>
      </w:hyperlink>
      <w:r w:rsidRPr="00FA3578">
        <w:rPr>
          <w:iCs/>
          <w:sz w:val="24"/>
          <w:szCs w:val="24"/>
        </w:rPr>
        <w:t>, ответственное лицо –</w:t>
      </w:r>
      <w:r w:rsidR="00FA3578" w:rsidRPr="00FA3578">
        <w:rPr>
          <w:iCs/>
          <w:sz w:val="24"/>
          <w:szCs w:val="24"/>
        </w:rPr>
        <w:t xml:space="preserve"> </w:t>
      </w:r>
      <w:r w:rsidR="00862664" w:rsidRPr="00FA3578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FA3578">
          <w:rPr>
            <w:rStyle w:val="a7"/>
            <w:color w:val="auto"/>
            <w:sz w:val="24"/>
            <w:szCs w:val="24"/>
          </w:rPr>
          <w:t>Ostonen.IA@mrsk-1.ru</w:t>
        </w:r>
      </w:hyperlink>
      <w:r w:rsidR="00703287" w:rsidRPr="00FA3578">
        <w:t>)</w:t>
      </w:r>
      <w:r w:rsidR="00FA3578" w:rsidRPr="00FA3578">
        <w:t xml:space="preserve"> </w:t>
      </w:r>
      <w:r w:rsidR="004B5EB3" w:rsidRPr="00FA3578">
        <w:rPr>
          <w:iCs/>
          <w:sz w:val="24"/>
          <w:szCs w:val="24"/>
        </w:rPr>
        <w:t>Извещени</w:t>
      </w:r>
      <w:r w:rsidRPr="00FA3578">
        <w:rPr>
          <w:iCs/>
          <w:sz w:val="24"/>
          <w:szCs w:val="24"/>
        </w:rPr>
        <w:t>ем</w:t>
      </w:r>
      <w:r w:rsidRPr="00FA3578">
        <w:rPr>
          <w:sz w:val="24"/>
          <w:szCs w:val="24"/>
        </w:rPr>
        <w:t xml:space="preserve"> о проведении </w:t>
      </w:r>
      <w:r w:rsidRPr="00FA3578">
        <w:rPr>
          <w:iCs/>
          <w:sz w:val="24"/>
          <w:szCs w:val="24"/>
        </w:rPr>
        <w:t>запроса предложений</w:t>
      </w:r>
      <w:r w:rsidRPr="00FA3578">
        <w:rPr>
          <w:sz w:val="24"/>
          <w:szCs w:val="24"/>
        </w:rPr>
        <w:t xml:space="preserve">, опубликованным </w:t>
      </w:r>
      <w:r w:rsidRPr="00FA3578">
        <w:rPr>
          <w:b/>
          <w:sz w:val="24"/>
          <w:szCs w:val="24"/>
        </w:rPr>
        <w:t>«</w:t>
      </w:r>
      <w:r w:rsidR="00FA3578" w:rsidRPr="00FA3578">
        <w:rPr>
          <w:b/>
          <w:sz w:val="24"/>
          <w:szCs w:val="24"/>
        </w:rPr>
        <w:t>30</w:t>
      </w:r>
      <w:r w:rsidRPr="00FA3578">
        <w:rPr>
          <w:b/>
          <w:sz w:val="24"/>
          <w:szCs w:val="24"/>
        </w:rPr>
        <w:t xml:space="preserve">» </w:t>
      </w:r>
      <w:r w:rsidR="00FA3578" w:rsidRPr="00FA3578">
        <w:rPr>
          <w:b/>
          <w:sz w:val="24"/>
          <w:szCs w:val="24"/>
        </w:rPr>
        <w:t>августа</w:t>
      </w:r>
      <w:r w:rsidRPr="00FA3578">
        <w:rPr>
          <w:b/>
          <w:sz w:val="24"/>
          <w:szCs w:val="24"/>
        </w:rPr>
        <w:t xml:space="preserve"> 20</w:t>
      </w:r>
      <w:r w:rsidR="00C12FA4" w:rsidRPr="00FA3578">
        <w:rPr>
          <w:b/>
          <w:sz w:val="24"/>
          <w:szCs w:val="24"/>
        </w:rPr>
        <w:t>1</w:t>
      </w:r>
      <w:r w:rsidR="00773E05" w:rsidRPr="00FA3578">
        <w:rPr>
          <w:b/>
          <w:sz w:val="24"/>
          <w:szCs w:val="24"/>
        </w:rPr>
        <w:t>7</w:t>
      </w:r>
      <w:r w:rsidRPr="00FA3578">
        <w:rPr>
          <w:b/>
          <w:sz w:val="24"/>
          <w:szCs w:val="24"/>
        </w:rPr>
        <w:t xml:space="preserve"> г.</w:t>
      </w:r>
      <w:r w:rsidRPr="00FA3578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FA3578">
          <w:rPr>
            <w:rStyle w:val="a7"/>
            <w:color w:val="auto"/>
            <w:sz w:val="24"/>
            <w:szCs w:val="24"/>
          </w:rPr>
          <w:t>www.zakupki.</w:t>
        </w:r>
        <w:r w:rsidR="00345CCA" w:rsidRPr="00FA3578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FA3578">
          <w:rPr>
            <w:rStyle w:val="a7"/>
            <w:color w:val="auto"/>
            <w:sz w:val="24"/>
            <w:szCs w:val="24"/>
          </w:rPr>
          <w:t>.ru</w:t>
        </w:r>
      </w:hyperlink>
      <w:r w:rsidRPr="00FA3578">
        <w:rPr>
          <w:sz w:val="24"/>
          <w:szCs w:val="24"/>
        </w:rPr>
        <w:t>),</w:t>
      </w:r>
      <w:r w:rsidR="009D7F01" w:rsidRPr="00FA3578">
        <w:rPr>
          <w:iCs/>
          <w:sz w:val="24"/>
          <w:szCs w:val="24"/>
        </w:rPr>
        <w:t xml:space="preserve"> </w:t>
      </w:r>
      <w:r w:rsidR="009D7F01" w:rsidRPr="00FA3578">
        <w:rPr>
          <w:sz w:val="24"/>
          <w:szCs w:val="24"/>
        </w:rPr>
        <w:t xml:space="preserve">на сайте </w:t>
      </w:r>
      <w:r w:rsidR="007556FF" w:rsidRPr="00FA3578">
        <w:rPr>
          <w:iCs/>
          <w:sz w:val="24"/>
          <w:szCs w:val="24"/>
        </w:rPr>
        <w:t>ПАО «МРСК Центра»</w:t>
      </w:r>
      <w:r w:rsidR="009D7F01" w:rsidRPr="00FA3578">
        <w:rPr>
          <w:sz w:val="24"/>
          <w:szCs w:val="24"/>
        </w:rPr>
        <w:t xml:space="preserve"> (</w:t>
      </w:r>
      <w:hyperlink r:id="rId20" w:history="1">
        <w:r w:rsidR="007556FF" w:rsidRPr="00FA3578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FA3578">
        <w:rPr>
          <w:sz w:val="24"/>
          <w:szCs w:val="24"/>
        </w:rPr>
        <w:t>)</w:t>
      </w:r>
      <w:r w:rsidR="00702B2C" w:rsidRPr="00FA3578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976707" w:rsidRPr="00FA3578">
          <w:rPr>
            <w:sz w:val="24"/>
            <w:szCs w:val="24"/>
          </w:rPr>
          <w:t>1.1.3</w:t>
        </w:r>
      </w:fldSimple>
      <w:r w:rsidR="00702B2C" w:rsidRPr="00FA3578">
        <w:rPr>
          <w:sz w:val="24"/>
          <w:szCs w:val="24"/>
        </w:rPr>
        <w:t xml:space="preserve"> настоящей Документации</w:t>
      </w:r>
      <w:r w:rsidR="003B6795" w:rsidRPr="00FA3578">
        <w:rPr>
          <w:sz w:val="24"/>
          <w:szCs w:val="24"/>
        </w:rPr>
        <w:t xml:space="preserve">, </w:t>
      </w:r>
      <w:r w:rsidRPr="00FA3578">
        <w:rPr>
          <w:iCs/>
          <w:sz w:val="24"/>
          <w:szCs w:val="24"/>
        </w:rPr>
        <w:t>приг</w:t>
      </w:r>
      <w:r w:rsidRPr="00FA3578">
        <w:rPr>
          <w:sz w:val="24"/>
          <w:szCs w:val="24"/>
        </w:rPr>
        <w:t>ласило юридических лиц</w:t>
      </w:r>
      <w:r w:rsidR="005B75A6" w:rsidRPr="00FA3578">
        <w:rPr>
          <w:sz w:val="24"/>
          <w:szCs w:val="24"/>
        </w:rPr>
        <w:t xml:space="preserve"> и физических лиц (в т.</w:t>
      </w:r>
      <w:r w:rsidR="003129D4" w:rsidRPr="00FA3578">
        <w:rPr>
          <w:sz w:val="24"/>
          <w:szCs w:val="24"/>
        </w:rPr>
        <w:t xml:space="preserve"> </w:t>
      </w:r>
      <w:r w:rsidR="005B75A6" w:rsidRPr="00FA3578">
        <w:rPr>
          <w:sz w:val="24"/>
          <w:szCs w:val="24"/>
        </w:rPr>
        <w:t>ч. индивидуальных предпринимателей)</w:t>
      </w:r>
      <w:r w:rsidR="001C2F0C" w:rsidRPr="00FA3578">
        <w:rPr>
          <w:sz w:val="24"/>
          <w:szCs w:val="24"/>
        </w:rPr>
        <w:t xml:space="preserve">, </w:t>
      </w:r>
      <w:r w:rsidR="00F712AF" w:rsidRPr="00FA3578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</w:t>
      </w:r>
      <w:proofErr w:type="gramEnd"/>
      <w:r w:rsidR="00F712AF" w:rsidRPr="00FA3578">
        <w:rPr>
          <w:sz w:val="24"/>
          <w:szCs w:val="24"/>
        </w:rPr>
        <w:t xml:space="preserve"> </w:t>
      </w:r>
      <w:proofErr w:type="gramStart"/>
      <w:r w:rsidR="00F712AF" w:rsidRPr="00FA3578">
        <w:rPr>
          <w:sz w:val="24"/>
          <w:szCs w:val="24"/>
        </w:rPr>
        <w:t xml:space="preserve">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FA3578">
        <w:rPr>
          <w:sz w:val="24"/>
          <w:szCs w:val="24"/>
        </w:rPr>
        <w:t>соответствующих</w:t>
      </w:r>
      <w:r w:rsidR="001C2F0C" w:rsidRPr="0024388A">
        <w:rPr>
          <w:sz w:val="24"/>
          <w:szCs w:val="24"/>
        </w:rPr>
        <w:t xml:space="preserve"> требованиям п. </w:t>
      </w:r>
      <w:fldSimple w:instr=" REF _Ref440357582 \r \h  \* MERGEFORMAT ">
        <w:r w:rsidR="00976707" w:rsidRPr="00976707">
          <w:rPr>
            <w:sz w:val="24"/>
            <w:szCs w:val="24"/>
          </w:rPr>
          <w:t>1.1.2</w:t>
        </w:r>
      </w:fldSimple>
      <w:r w:rsidR="0006460D" w:rsidRPr="0024388A">
        <w:rPr>
          <w:sz w:val="24"/>
          <w:szCs w:val="24"/>
        </w:rPr>
        <w:t xml:space="preserve"> (далее – Участники)</w:t>
      </w:r>
      <w:r w:rsidR="001C2F0C" w:rsidRPr="0024388A">
        <w:rPr>
          <w:sz w:val="24"/>
          <w:szCs w:val="24"/>
        </w:rPr>
        <w:t xml:space="preserve">, </w:t>
      </w:r>
      <w:r w:rsidR="004B5EB3" w:rsidRPr="0024388A">
        <w:rPr>
          <w:sz w:val="24"/>
          <w:szCs w:val="24"/>
        </w:rPr>
        <w:t xml:space="preserve">к участию в процедуре </w:t>
      </w:r>
      <w:r w:rsidR="00075C00" w:rsidRPr="00FA3578">
        <w:rPr>
          <w:sz w:val="24"/>
          <w:szCs w:val="24"/>
        </w:rPr>
        <w:t>запроса предложений</w:t>
      </w:r>
      <w:r w:rsidRPr="00FA3578">
        <w:rPr>
          <w:sz w:val="24"/>
          <w:szCs w:val="24"/>
        </w:rPr>
        <w:t xml:space="preserve"> </w:t>
      </w:r>
      <w:bookmarkEnd w:id="11"/>
      <w:r w:rsidR="004B5EB3" w:rsidRPr="00FA3578">
        <w:rPr>
          <w:sz w:val="24"/>
          <w:szCs w:val="24"/>
        </w:rPr>
        <w:t xml:space="preserve">на право заключения </w:t>
      </w:r>
      <w:r w:rsidR="00FA3578" w:rsidRPr="00FA3578">
        <w:rPr>
          <w:iCs/>
          <w:sz w:val="24"/>
          <w:szCs w:val="24"/>
          <w:lang w:eastAsia="ru-RU"/>
        </w:rPr>
        <w:t>Договора</w:t>
      </w:r>
      <w:r w:rsidR="00FA3578" w:rsidRPr="00FA3578">
        <w:rPr>
          <w:sz w:val="24"/>
          <w:szCs w:val="24"/>
        </w:rPr>
        <w:t xml:space="preserve"> </w:t>
      </w:r>
      <w:r w:rsidR="00FA3578" w:rsidRPr="00FA3578">
        <w:rPr>
          <w:snapToGrid w:val="0"/>
          <w:sz w:val="24"/>
          <w:szCs w:val="24"/>
        </w:rPr>
        <w:t xml:space="preserve">на </w:t>
      </w:r>
      <w:r w:rsidR="00FA3578" w:rsidRPr="00FA3578">
        <w:rPr>
          <w:sz w:val="24"/>
          <w:szCs w:val="24"/>
        </w:rPr>
        <w:t xml:space="preserve">оказание услуг по проведению оценки </w:t>
      </w:r>
      <w:proofErr w:type="spellStart"/>
      <w:r w:rsidR="00FA3578" w:rsidRPr="00FA3578">
        <w:rPr>
          <w:sz w:val="24"/>
          <w:szCs w:val="24"/>
        </w:rPr>
        <w:t>электросетевого</w:t>
      </w:r>
      <w:proofErr w:type="spellEnd"/>
      <w:r w:rsidR="00FA3578" w:rsidRPr="00FA3578">
        <w:rPr>
          <w:sz w:val="24"/>
          <w:szCs w:val="24"/>
        </w:rPr>
        <w:t xml:space="preserve"> имущества, выявленного в рамках инвентаризации, для принятия управленческого решения</w:t>
      </w:r>
      <w:proofErr w:type="gramEnd"/>
      <w:r w:rsidR="00FA3578" w:rsidRPr="00FA3578">
        <w:rPr>
          <w:sz w:val="24"/>
          <w:szCs w:val="24"/>
        </w:rPr>
        <w:t xml:space="preserve"> </w:t>
      </w:r>
      <w:proofErr w:type="gramStart"/>
      <w:r w:rsidR="00FA3578" w:rsidRPr="00FA3578">
        <w:rPr>
          <w:sz w:val="24"/>
          <w:szCs w:val="24"/>
        </w:rPr>
        <w:t>о постановке имущества на баланс Общества</w:t>
      </w:r>
      <w:r w:rsidR="00FA3578" w:rsidRPr="00FA3578">
        <w:rPr>
          <w:snapToGrid w:val="0"/>
          <w:sz w:val="24"/>
          <w:szCs w:val="24"/>
        </w:rPr>
        <w:t xml:space="preserve"> для нужд ПАО «МРСК Центра» (филиала </w:t>
      </w:r>
      <w:r w:rsidR="00FA3578" w:rsidRPr="00FA3578">
        <w:rPr>
          <w:sz w:val="24"/>
          <w:szCs w:val="24"/>
        </w:rPr>
        <w:t>«</w:t>
      </w:r>
      <w:proofErr w:type="spellStart"/>
      <w:r w:rsidR="00FA3578" w:rsidRPr="00FA3578">
        <w:rPr>
          <w:sz w:val="24"/>
          <w:szCs w:val="24"/>
        </w:rPr>
        <w:t>Курскэнерго</w:t>
      </w:r>
      <w:proofErr w:type="spellEnd"/>
      <w:r w:rsidR="00FA3578" w:rsidRPr="00FA3578">
        <w:rPr>
          <w:sz w:val="24"/>
          <w:szCs w:val="24"/>
        </w:rPr>
        <w:t>»</w:t>
      </w:r>
      <w:r w:rsidR="00862664" w:rsidRPr="00FA3578">
        <w:rPr>
          <w:sz w:val="24"/>
          <w:szCs w:val="24"/>
        </w:rPr>
        <w:t>, расположенного по адресу:</w:t>
      </w:r>
      <w:proofErr w:type="gramEnd"/>
      <w:r w:rsidR="00862664" w:rsidRPr="00FA3578">
        <w:rPr>
          <w:sz w:val="24"/>
          <w:szCs w:val="24"/>
        </w:rPr>
        <w:t xml:space="preserve"> </w:t>
      </w:r>
      <w:proofErr w:type="gramStart"/>
      <w:r w:rsidR="00862664" w:rsidRPr="00FA3578">
        <w:rPr>
          <w:sz w:val="24"/>
          <w:szCs w:val="24"/>
        </w:rPr>
        <w:t>РФ, 3050</w:t>
      </w:r>
      <w:r w:rsidR="00FA3578" w:rsidRPr="00FA3578">
        <w:rPr>
          <w:sz w:val="24"/>
          <w:szCs w:val="24"/>
        </w:rPr>
        <w:t>29, г. Курск, ул. К. Маркса, 27</w:t>
      </w:r>
      <w:r w:rsidR="00862664" w:rsidRPr="00FA3578">
        <w:rPr>
          <w:sz w:val="24"/>
          <w:szCs w:val="24"/>
        </w:rPr>
        <w:t>)</w:t>
      </w:r>
      <w:r w:rsidRPr="00FA3578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FA3578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FA3578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FA3578">
        <w:rPr>
          <w:sz w:val="24"/>
          <w:szCs w:val="24"/>
        </w:rPr>
        <w:t>Участники</w:t>
      </w:r>
      <w:r w:rsidRPr="0024388A">
        <w:rPr>
          <w:sz w:val="24"/>
          <w:szCs w:val="24"/>
        </w:rPr>
        <w:t xml:space="preserve">, признанные Победителями </w:t>
      </w:r>
      <w:r w:rsidR="003F4558" w:rsidRPr="0024388A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24388A">
        <w:rPr>
          <w:sz w:val="24"/>
          <w:szCs w:val="24"/>
        </w:rPr>
        <w:t xml:space="preserve">на </w:t>
      </w:r>
      <w:r w:rsidR="00663B55" w:rsidRPr="00FA3578">
        <w:rPr>
          <w:sz w:val="24"/>
          <w:szCs w:val="24"/>
        </w:rPr>
        <w:t>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</w:t>
      </w:r>
      <w:proofErr w:type="gramEnd"/>
      <w:r w:rsidR="00663B55" w:rsidRPr="00FA3578">
        <w:rPr>
          <w:sz w:val="24"/>
          <w:szCs w:val="24"/>
        </w:rPr>
        <w:t xml:space="preserve"> на основании Протокола заседания Закупочной комиссии ПАО «МРСК Центра» №0825-ИА-16 от 27.12.2016г.</w:t>
      </w:r>
      <w:r w:rsidR="003F4558" w:rsidRPr="00FA3578">
        <w:rPr>
          <w:sz w:val="24"/>
          <w:szCs w:val="24"/>
        </w:rPr>
        <w:t xml:space="preserve"> </w:t>
      </w:r>
      <w:r w:rsidRPr="00FA3578">
        <w:rPr>
          <w:sz w:val="24"/>
          <w:szCs w:val="24"/>
        </w:rPr>
        <w:t>и заключившие соответствующие Рамо</w:t>
      </w:r>
      <w:r w:rsidR="00F901DE" w:rsidRPr="00FA3578">
        <w:rPr>
          <w:sz w:val="24"/>
          <w:szCs w:val="24"/>
        </w:rPr>
        <w:t>чные соглашения</w:t>
      </w:r>
      <w:r w:rsidRPr="00FA3578">
        <w:rPr>
          <w:sz w:val="24"/>
          <w:szCs w:val="24"/>
        </w:rPr>
        <w:t>.</w:t>
      </w:r>
      <w:bookmarkEnd w:id="15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FA3578">
        <w:rPr>
          <w:sz w:val="24"/>
          <w:szCs w:val="24"/>
        </w:rPr>
        <w:t xml:space="preserve">Настоящий </w:t>
      </w:r>
      <w:r w:rsidR="004B5EB3" w:rsidRPr="00FA3578">
        <w:rPr>
          <w:sz w:val="24"/>
          <w:szCs w:val="24"/>
        </w:rPr>
        <w:t>З</w:t>
      </w:r>
      <w:r w:rsidRPr="00FA3578">
        <w:rPr>
          <w:sz w:val="24"/>
          <w:szCs w:val="24"/>
        </w:rPr>
        <w:t>апрос предложений</w:t>
      </w:r>
      <w:r w:rsidRPr="0024388A">
        <w:rPr>
          <w:sz w:val="24"/>
          <w:szCs w:val="24"/>
        </w:rPr>
        <w:t xml:space="preserve"> проводится в соответствии с правилами и с использованием функционала </w:t>
      </w:r>
      <w:r w:rsidR="00702B2C" w:rsidRPr="0024388A">
        <w:rPr>
          <w:sz w:val="24"/>
          <w:szCs w:val="24"/>
        </w:rPr>
        <w:t>электронной торговой площадк</w:t>
      </w:r>
      <w:r w:rsidR="00414AB1" w:rsidRPr="0024388A">
        <w:rPr>
          <w:sz w:val="24"/>
          <w:szCs w:val="24"/>
        </w:rPr>
        <w:t>и</w:t>
      </w:r>
      <w:r w:rsidR="00702B2C" w:rsidRPr="0024388A">
        <w:rPr>
          <w:sz w:val="24"/>
          <w:szCs w:val="24"/>
        </w:rPr>
        <w:t xml:space="preserve"> </w:t>
      </w:r>
      <w:r w:rsidR="000D70B6" w:rsidRPr="0024388A">
        <w:rPr>
          <w:sz w:val="24"/>
          <w:szCs w:val="24"/>
        </w:rPr>
        <w:t>П</w:t>
      </w:r>
      <w:r w:rsidR="00702B2C" w:rsidRPr="0024388A">
        <w:rPr>
          <w:sz w:val="24"/>
          <w:szCs w:val="24"/>
        </w:rPr>
        <w:t>АО «</w:t>
      </w:r>
      <w:proofErr w:type="spellStart"/>
      <w:r w:rsidR="00702B2C" w:rsidRPr="0024388A">
        <w:rPr>
          <w:sz w:val="24"/>
          <w:szCs w:val="24"/>
        </w:rPr>
        <w:t>Россети</w:t>
      </w:r>
      <w:proofErr w:type="spellEnd"/>
      <w:r w:rsidR="00702B2C" w:rsidRPr="0024388A">
        <w:rPr>
          <w:sz w:val="24"/>
          <w:szCs w:val="24"/>
        </w:rPr>
        <w:t xml:space="preserve">» </w:t>
      </w:r>
      <w:hyperlink r:id="rId21" w:history="1">
        <w:r w:rsidR="00702B2C" w:rsidRPr="0024388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24388A">
        <w:rPr>
          <w:sz w:val="24"/>
          <w:szCs w:val="24"/>
        </w:rPr>
        <w:t xml:space="preserve"> (далее — ЭТП)</w:t>
      </w:r>
      <w:r w:rsidR="005B75A6" w:rsidRPr="0024388A">
        <w:rPr>
          <w:sz w:val="24"/>
          <w:szCs w:val="24"/>
        </w:rPr>
        <w:t>.</w:t>
      </w:r>
      <w:bookmarkEnd w:id="16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24388A">
        <w:rPr>
          <w:sz w:val="24"/>
          <w:szCs w:val="24"/>
        </w:rPr>
        <w:t>Заказчик</w:t>
      </w:r>
      <w:r w:rsidR="00702B2C" w:rsidRPr="0024388A">
        <w:rPr>
          <w:sz w:val="24"/>
          <w:szCs w:val="24"/>
        </w:rPr>
        <w:t xml:space="preserve">: </w:t>
      </w:r>
      <w:r w:rsidR="00702B2C" w:rsidRPr="0024388A">
        <w:rPr>
          <w:iCs/>
          <w:sz w:val="24"/>
          <w:szCs w:val="24"/>
        </w:rPr>
        <w:t>ПАО «МРСК Центра».</w:t>
      </w:r>
      <w:r w:rsidRPr="0024388A">
        <w:rPr>
          <w:rStyle w:val="aa"/>
          <w:sz w:val="24"/>
          <w:szCs w:val="24"/>
        </w:rPr>
        <w:t xml:space="preserve"> </w:t>
      </w:r>
      <w:bookmarkEnd w:id="17"/>
    </w:p>
    <w:p w:rsidR="008C4223" w:rsidRPr="0024388A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24388A">
        <w:rPr>
          <w:sz w:val="24"/>
          <w:szCs w:val="24"/>
        </w:rPr>
        <w:t>Предмет З</w:t>
      </w:r>
      <w:r w:rsidR="00717F60" w:rsidRPr="0024388A">
        <w:rPr>
          <w:sz w:val="24"/>
          <w:szCs w:val="24"/>
        </w:rPr>
        <w:t>апроса предложений</w:t>
      </w:r>
      <w:r w:rsidR="00702B2C" w:rsidRPr="0024388A">
        <w:rPr>
          <w:sz w:val="24"/>
          <w:szCs w:val="24"/>
        </w:rPr>
        <w:t>:</w:t>
      </w:r>
      <w:bookmarkEnd w:id="18"/>
    </w:p>
    <w:p w:rsidR="00A40714" w:rsidRPr="00FA3578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4388A">
        <w:rPr>
          <w:b/>
          <w:sz w:val="24"/>
          <w:szCs w:val="24"/>
          <w:u w:val="single"/>
        </w:rPr>
        <w:t>Лот №1:</w:t>
      </w:r>
      <w:r w:rsidR="00717F60" w:rsidRPr="0024388A">
        <w:rPr>
          <w:sz w:val="24"/>
          <w:szCs w:val="24"/>
        </w:rPr>
        <w:t xml:space="preserve"> право заключения </w:t>
      </w:r>
      <w:bookmarkEnd w:id="19"/>
      <w:r w:rsidR="00FA3578" w:rsidRPr="00C22B65">
        <w:rPr>
          <w:iCs/>
          <w:sz w:val="24"/>
          <w:szCs w:val="24"/>
          <w:lang w:eastAsia="ru-RU"/>
        </w:rPr>
        <w:t>Договора</w:t>
      </w:r>
      <w:r w:rsidR="00FA3578" w:rsidRPr="00C22B65">
        <w:rPr>
          <w:sz w:val="24"/>
          <w:szCs w:val="24"/>
        </w:rPr>
        <w:t xml:space="preserve"> </w:t>
      </w:r>
      <w:r w:rsidR="00FA3578" w:rsidRPr="00C22B65">
        <w:rPr>
          <w:snapToGrid w:val="0"/>
          <w:sz w:val="24"/>
          <w:szCs w:val="24"/>
        </w:rPr>
        <w:t xml:space="preserve">на </w:t>
      </w:r>
      <w:r w:rsidR="00FA3578" w:rsidRPr="00C22B65">
        <w:rPr>
          <w:sz w:val="24"/>
          <w:szCs w:val="24"/>
        </w:rPr>
        <w:t xml:space="preserve">оказание услуг по проведению оценки </w:t>
      </w:r>
      <w:proofErr w:type="spellStart"/>
      <w:r w:rsidR="00FA3578" w:rsidRPr="00C22B65">
        <w:rPr>
          <w:sz w:val="24"/>
          <w:szCs w:val="24"/>
        </w:rPr>
        <w:t>электросетевого</w:t>
      </w:r>
      <w:proofErr w:type="spellEnd"/>
      <w:r w:rsidR="00FA3578" w:rsidRPr="00C22B65">
        <w:rPr>
          <w:sz w:val="24"/>
          <w:szCs w:val="24"/>
        </w:rPr>
        <w:t xml:space="preserve"> </w:t>
      </w:r>
      <w:r w:rsidR="00FA3578" w:rsidRPr="00FA3578">
        <w:rPr>
          <w:sz w:val="24"/>
          <w:szCs w:val="24"/>
        </w:rPr>
        <w:t>имущества, выявленного в рамках инвентаризации, для принятия управленческого решения о постановке имущества на баланс Общества</w:t>
      </w:r>
      <w:r w:rsidR="00FA3578" w:rsidRPr="00FA3578">
        <w:rPr>
          <w:snapToGrid w:val="0"/>
          <w:sz w:val="24"/>
          <w:szCs w:val="24"/>
        </w:rPr>
        <w:t xml:space="preserve"> для нужд ПАО «МРСК Центра» (филиала </w:t>
      </w:r>
      <w:r w:rsidR="00FA3578" w:rsidRPr="00FA3578">
        <w:rPr>
          <w:sz w:val="24"/>
          <w:szCs w:val="24"/>
        </w:rPr>
        <w:t>«</w:t>
      </w:r>
      <w:proofErr w:type="spellStart"/>
      <w:r w:rsidR="00FA3578" w:rsidRPr="00FA3578">
        <w:rPr>
          <w:sz w:val="24"/>
          <w:szCs w:val="24"/>
        </w:rPr>
        <w:t>Курскэнерго</w:t>
      </w:r>
      <w:proofErr w:type="spellEnd"/>
      <w:r w:rsidR="00FA3578" w:rsidRPr="00FA3578">
        <w:rPr>
          <w:sz w:val="24"/>
          <w:szCs w:val="24"/>
        </w:rPr>
        <w:t>»</w:t>
      </w:r>
      <w:r w:rsidR="00FA3578" w:rsidRPr="00FA3578">
        <w:rPr>
          <w:snapToGrid w:val="0"/>
          <w:sz w:val="24"/>
          <w:szCs w:val="24"/>
        </w:rPr>
        <w:t>)</w:t>
      </w:r>
      <w:r w:rsidR="00702B2C" w:rsidRPr="00FA3578">
        <w:rPr>
          <w:sz w:val="24"/>
          <w:szCs w:val="24"/>
        </w:rPr>
        <w:t>.</w:t>
      </w:r>
    </w:p>
    <w:p w:rsidR="008C4223" w:rsidRPr="0024388A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A3578">
        <w:rPr>
          <w:sz w:val="24"/>
          <w:szCs w:val="24"/>
        </w:rPr>
        <w:t xml:space="preserve">Количество лотов: </w:t>
      </w:r>
      <w:r w:rsidRPr="00FA3578">
        <w:rPr>
          <w:b/>
          <w:sz w:val="24"/>
          <w:szCs w:val="24"/>
        </w:rPr>
        <w:t>1 (один)</w:t>
      </w:r>
      <w:r w:rsidRPr="00FA3578">
        <w:rPr>
          <w:sz w:val="24"/>
          <w:szCs w:val="24"/>
        </w:rPr>
        <w:t>.</w:t>
      </w:r>
    </w:p>
    <w:bookmarkEnd w:id="20"/>
    <w:p w:rsidR="00804801" w:rsidRPr="0024388A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4388A">
        <w:rPr>
          <w:sz w:val="24"/>
          <w:szCs w:val="24"/>
        </w:rPr>
        <w:t>Частичное оказание услуг не допускается</w:t>
      </w:r>
      <w:r w:rsidR="00B5344A" w:rsidRPr="0024388A">
        <w:rPr>
          <w:sz w:val="24"/>
          <w:szCs w:val="24"/>
        </w:rPr>
        <w:t>.</w:t>
      </w:r>
    </w:p>
    <w:p w:rsidR="00717F60" w:rsidRPr="0024388A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24388A">
        <w:rPr>
          <w:sz w:val="24"/>
          <w:szCs w:val="24"/>
        </w:rPr>
        <w:t>Сроки</w:t>
      </w:r>
      <w:r w:rsidR="00717F60" w:rsidRPr="0024388A">
        <w:rPr>
          <w:sz w:val="24"/>
          <w:szCs w:val="24"/>
        </w:rPr>
        <w:t xml:space="preserve"> </w:t>
      </w:r>
      <w:r w:rsidR="00A64102" w:rsidRPr="0024388A">
        <w:rPr>
          <w:sz w:val="24"/>
          <w:szCs w:val="24"/>
        </w:rPr>
        <w:t>оказания услуг:</w:t>
      </w:r>
      <w:r w:rsidR="00717F60" w:rsidRPr="0024388A">
        <w:rPr>
          <w:sz w:val="24"/>
          <w:szCs w:val="24"/>
        </w:rPr>
        <w:t xml:space="preserve"> </w:t>
      </w:r>
      <w:proofErr w:type="gramStart"/>
      <w:r w:rsidR="00FA3578" w:rsidRPr="00FA3578">
        <w:rPr>
          <w:sz w:val="24"/>
          <w:szCs w:val="24"/>
        </w:rPr>
        <w:t xml:space="preserve">Начало оказания услуг по оценке – с момента </w:t>
      </w:r>
      <w:r w:rsidR="00FA3578" w:rsidRPr="00FA3578">
        <w:rPr>
          <w:sz w:val="24"/>
          <w:szCs w:val="24"/>
        </w:rPr>
        <w:lastRenderedPageBreak/>
        <w:t>заключения Договора; Представление предварительного проекта Отчета об оценке для рассмотрения Заказчику осуществляется не позднее 7 (Семи) рабочих дней с момента предоставления всей необходимой для оценки информации на основании информационного запроса оценщика; Окончание оказания услуг по оценке – не позднее 3 (Трех) рабочих дней с момента рассмотрения проекта Отчета об оценке Заказчиком</w:t>
      </w:r>
      <w:r w:rsidR="00717F60" w:rsidRPr="0024388A">
        <w:rPr>
          <w:sz w:val="24"/>
          <w:szCs w:val="24"/>
        </w:rPr>
        <w:t>.</w:t>
      </w:r>
      <w:bookmarkEnd w:id="21"/>
      <w:proofErr w:type="gramEnd"/>
    </w:p>
    <w:p w:rsidR="008D2928" w:rsidRPr="0024388A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24388A">
        <w:rPr>
          <w:sz w:val="24"/>
          <w:szCs w:val="24"/>
        </w:rPr>
        <w:t>.</w:t>
      </w:r>
    </w:p>
    <w:p w:rsidR="00663B55" w:rsidRPr="00FA3578" w:rsidRDefault="0022360B" w:rsidP="00663B55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FA3578">
        <w:rPr>
          <w:iCs/>
          <w:sz w:val="24"/>
          <w:szCs w:val="24"/>
        </w:rPr>
        <w:t>Форма и порядок оплаты:</w:t>
      </w:r>
      <w:r w:rsidR="00FA3578" w:rsidRPr="00FA3578">
        <w:rPr>
          <w:iCs/>
          <w:sz w:val="24"/>
          <w:szCs w:val="24"/>
        </w:rPr>
        <w:t xml:space="preserve"> </w:t>
      </w:r>
      <w:r w:rsidR="00BF4ED8" w:rsidRPr="00FA3578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FA3578">
        <w:rPr>
          <w:sz w:val="24"/>
          <w:szCs w:val="24"/>
        </w:rPr>
        <w:t xml:space="preserve"> </w:t>
      </w:r>
      <w:bookmarkEnd w:id="22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iCs/>
          <w:sz w:val="24"/>
          <w:szCs w:val="24"/>
        </w:rPr>
        <w:t xml:space="preserve">Порядок проведения </w:t>
      </w:r>
      <w:r w:rsidR="00C05EF6" w:rsidRPr="0024388A">
        <w:rPr>
          <w:iCs/>
          <w:sz w:val="24"/>
          <w:szCs w:val="24"/>
        </w:rPr>
        <w:t xml:space="preserve">запроса предложений </w:t>
      </w:r>
      <w:r w:rsidRPr="0024388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4388A">
        <w:rPr>
          <w:sz w:val="24"/>
          <w:szCs w:val="24"/>
        </w:rPr>
        <w:t>заявок</w:t>
      </w:r>
      <w:r w:rsidRPr="0024388A">
        <w:rPr>
          <w:iCs/>
          <w:sz w:val="24"/>
          <w:szCs w:val="24"/>
        </w:rPr>
        <w:t>, приведены в разделе</w:t>
      </w:r>
      <w:r w:rsidR="00E71A48" w:rsidRPr="0024388A">
        <w:rPr>
          <w:iCs/>
          <w:sz w:val="24"/>
          <w:szCs w:val="24"/>
        </w:rPr>
        <w:t xml:space="preserve"> </w:t>
      </w:r>
      <w:fldSimple w:instr=" REF _Ref311232052 \r \h  \* MERGEFORMAT ">
        <w:r w:rsidR="00976707">
          <w:t>3</w:t>
        </w:r>
      </w:fldSimple>
      <w:r w:rsidR="00E71A48" w:rsidRPr="0024388A">
        <w:rPr>
          <w:iCs/>
          <w:sz w:val="24"/>
          <w:szCs w:val="24"/>
        </w:rPr>
        <w:t xml:space="preserve"> </w:t>
      </w:r>
      <w:r w:rsidRPr="0024388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4388A">
        <w:rPr>
          <w:iCs/>
          <w:sz w:val="24"/>
          <w:szCs w:val="24"/>
        </w:rPr>
        <w:t>Д</w:t>
      </w:r>
      <w:r w:rsidRPr="0024388A">
        <w:rPr>
          <w:iCs/>
          <w:sz w:val="24"/>
          <w:szCs w:val="24"/>
        </w:rPr>
        <w:t xml:space="preserve">окументации). </w:t>
      </w:r>
      <w:r w:rsidRPr="0024388A">
        <w:rPr>
          <w:sz w:val="24"/>
          <w:szCs w:val="24"/>
        </w:rPr>
        <w:t>Подробные требования к</w:t>
      </w:r>
      <w:r w:rsidR="00882339" w:rsidRPr="0024388A">
        <w:rPr>
          <w:sz w:val="24"/>
          <w:szCs w:val="24"/>
        </w:rPr>
        <w:t xml:space="preserve"> оказываемым услугам </w:t>
      </w:r>
      <w:r w:rsidRPr="0024388A">
        <w:rPr>
          <w:sz w:val="24"/>
          <w:szCs w:val="24"/>
        </w:rPr>
        <w:t>изложены в</w:t>
      </w:r>
      <w:r w:rsidR="00953802" w:rsidRPr="0024388A">
        <w:rPr>
          <w:sz w:val="24"/>
          <w:szCs w:val="24"/>
        </w:rPr>
        <w:t xml:space="preserve"> разделе </w:t>
      </w:r>
      <w:fldSimple w:instr=" REF _Ref440270568 \r \h  \* MERGEFORMAT ">
        <w:r w:rsidR="00976707">
          <w:t>4</w:t>
        </w:r>
      </w:fldSimple>
      <w:r w:rsidRPr="0024388A">
        <w:rPr>
          <w:sz w:val="24"/>
          <w:szCs w:val="24"/>
        </w:rPr>
        <w:t>.</w:t>
      </w:r>
      <w:r w:rsidR="004B5EB3" w:rsidRPr="0024388A">
        <w:rPr>
          <w:sz w:val="24"/>
          <w:szCs w:val="24"/>
        </w:rPr>
        <w:t xml:space="preserve"> Проект</w:t>
      </w:r>
      <w:r w:rsidR="004B5EB3" w:rsidRPr="0024388A">
        <w:rPr>
          <w:iCs/>
          <w:sz w:val="24"/>
          <w:szCs w:val="24"/>
        </w:rPr>
        <w:t xml:space="preserve"> </w:t>
      </w:r>
      <w:r w:rsidR="00123C70" w:rsidRPr="0024388A">
        <w:rPr>
          <w:iCs/>
          <w:sz w:val="24"/>
          <w:szCs w:val="24"/>
        </w:rPr>
        <w:t>Договор</w:t>
      </w:r>
      <w:r w:rsidRPr="002438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4388A">
        <w:rPr>
          <w:iCs/>
          <w:sz w:val="24"/>
          <w:szCs w:val="24"/>
        </w:rPr>
        <w:t>З</w:t>
      </w:r>
      <w:r w:rsidR="00C05EF6" w:rsidRPr="0024388A">
        <w:rPr>
          <w:iCs/>
          <w:sz w:val="24"/>
          <w:szCs w:val="24"/>
        </w:rPr>
        <w:t>апроса предложений</w:t>
      </w:r>
      <w:r w:rsidRPr="0024388A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976707">
          <w:t>2</w:t>
        </w:r>
      </w:fldSimple>
      <w:r w:rsidR="004B5EB3" w:rsidRPr="0024388A">
        <w:rPr>
          <w:iCs/>
          <w:sz w:val="24"/>
          <w:szCs w:val="24"/>
        </w:rPr>
        <w:t>.</w:t>
      </w:r>
      <w:r w:rsidRPr="002438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4388A">
        <w:rPr>
          <w:iCs/>
          <w:sz w:val="24"/>
          <w:szCs w:val="24"/>
        </w:rPr>
        <w:t>подготовить и подать в составе Заявк</w:t>
      </w:r>
      <w:r w:rsidR="00953802" w:rsidRPr="0024388A">
        <w:rPr>
          <w:iCs/>
          <w:sz w:val="24"/>
          <w:szCs w:val="24"/>
        </w:rPr>
        <w:t xml:space="preserve">и, приведены в разделе </w:t>
      </w:r>
      <w:fldSimple w:instr=" REF _Ref440270602 \r \h  \* MERGEFORMAT ">
        <w:r w:rsidR="00976707">
          <w:t>5</w:t>
        </w:r>
      </w:fldSimple>
      <w:r w:rsidR="00222B6E" w:rsidRPr="0024388A">
        <w:rPr>
          <w:sz w:val="24"/>
          <w:szCs w:val="24"/>
        </w:rPr>
        <w:t>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Pr="0024388A">
        <w:rPr>
          <w:sz w:val="24"/>
          <w:szCs w:val="24"/>
        </w:rPr>
        <w:t xml:space="preserve">,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</w:t>
      </w:r>
      <w:proofErr w:type="gramStart"/>
      <w:r w:rsidR="00A154B7" w:rsidRPr="0024388A">
        <w:rPr>
          <w:sz w:val="24"/>
          <w:szCs w:val="24"/>
        </w:rPr>
        <w:t>м(</w:t>
      </w:r>
      <w:proofErr w:type="gramEnd"/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proofErr w:type="spellStart"/>
      <w:r w:rsidRPr="0024388A">
        <w:rPr>
          <w:sz w:val="24"/>
          <w:szCs w:val="24"/>
        </w:rPr>
        <w:t>ях</w:t>
      </w:r>
      <w:proofErr w:type="spellEnd"/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="008D2928" w:rsidRPr="0024388A">
        <w:rPr>
          <w:sz w:val="24"/>
          <w:szCs w:val="24"/>
        </w:rPr>
        <w:t xml:space="preserve">,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 xml:space="preserve"> настоящей Документации.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="003E4055" w:rsidRPr="0024388A">
        <w:rPr>
          <w:sz w:val="24"/>
          <w:szCs w:val="24"/>
        </w:rPr>
        <w:t xml:space="preserve"> и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9943865"/>
      <w:r w:rsidRPr="0024388A">
        <w:t>Правовой статус документов</w:t>
      </w:r>
      <w:bookmarkEnd w:id="27"/>
      <w:bookmarkEnd w:id="28"/>
      <w:bookmarkEnd w:id="29"/>
      <w:bookmarkEnd w:id="30"/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4388A">
        <w:rPr>
          <w:bCs w:val="0"/>
          <w:sz w:val="24"/>
          <w:szCs w:val="24"/>
        </w:rPr>
        <w:t>Россети</w:t>
      </w:r>
      <w:proofErr w:type="spellEnd"/>
      <w:r w:rsidR="0022360B" w:rsidRPr="0024388A">
        <w:rPr>
          <w:bCs w:val="0"/>
          <w:sz w:val="24"/>
          <w:szCs w:val="24"/>
        </w:rPr>
        <w:t>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</w:t>
      </w:r>
      <w:proofErr w:type="spellStart"/>
      <w:r w:rsidR="004E3ED2" w:rsidRPr="0024388A">
        <w:rPr>
          <w:bCs w:val="0"/>
          <w:sz w:val="24"/>
          <w:szCs w:val="24"/>
        </w:rPr>
        <w:t>Россети</w:t>
      </w:r>
      <w:proofErr w:type="spellEnd"/>
      <w:r w:rsidR="004E3ED2" w:rsidRPr="0024388A">
        <w:rPr>
          <w:bCs w:val="0"/>
          <w:sz w:val="24"/>
          <w:szCs w:val="24"/>
        </w:rPr>
        <w:t>»</w:t>
      </w:r>
      <w:r w:rsidRPr="0024388A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24388A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24388A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24388A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fldSimple w:instr=" REF _Ref305973033 \r \h  \* MERGEFORMAT ">
        <w:r w:rsidR="00976707" w:rsidRPr="00976707">
          <w:rPr>
            <w:sz w:val="24"/>
            <w:szCs w:val="24"/>
          </w:rPr>
          <w:t>3.2</w:t>
        </w:r>
      </w:fldSimple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</w:t>
      </w:r>
      <w:r w:rsidRPr="0024388A">
        <w:rPr>
          <w:sz w:val="24"/>
          <w:szCs w:val="24"/>
        </w:rPr>
        <w:lastRenderedPageBreak/>
        <w:t xml:space="preserve">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</w:t>
      </w:r>
      <w:proofErr w:type="gramStart"/>
      <w:r w:rsidR="00717F60" w:rsidRPr="0024388A">
        <w:rPr>
          <w:sz w:val="24"/>
          <w:szCs w:val="24"/>
        </w:rPr>
        <w:t>имеет правовой статус оферты и</w:t>
      </w:r>
      <w:proofErr w:type="gramEnd"/>
      <w:r w:rsidR="00717F60" w:rsidRPr="0024388A">
        <w:rPr>
          <w:sz w:val="24"/>
          <w:szCs w:val="24"/>
        </w:rPr>
        <w:t xml:space="preserve">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24388A">
        <w:rPr>
          <w:sz w:val="24"/>
          <w:szCs w:val="24"/>
        </w:rPr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9943866"/>
      <w:bookmarkEnd w:id="33"/>
      <w:r w:rsidRPr="0024388A">
        <w:t>Особые положения в связи с проведением Запроса предложений на ЭТП</w:t>
      </w:r>
      <w:bookmarkEnd w:id="34"/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976707" w:rsidRPr="00976707">
          <w:rPr>
            <w:sz w:val="24"/>
            <w:szCs w:val="24"/>
          </w:rPr>
          <w:t>3.3.2</w:t>
        </w:r>
      </w:fldSimple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9943867"/>
      <w:bookmarkEnd w:id="35"/>
      <w:r w:rsidRPr="0024388A">
        <w:t>Обжалование</w:t>
      </w:r>
      <w:bookmarkEnd w:id="36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</w:t>
      </w:r>
      <w:proofErr w:type="gramStart"/>
      <w:r w:rsidRPr="0024388A">
        <w:rPr>
          <w:sz w:val="24"/>
          <w:szCs w:val="24"/>
        </w:rPr>
        <w:t>ств в св</w:t>
      </w:r>
      <w:proofErr w:type="gramEnd"/>
      <w:r w:rsidRPr="0024388A">
        <w:rPr>
          <w:sz w:val="24"/>
          <w:szCs w:val="24"/>
        </w:rPr>
        <w:t xml:space="preserve">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и участием в </w:t>
      </w:r>
      <w:r w:rsidRPr="0024388A">
        <w:rPr>
          <w:sz w:val="24"/>
          <w:szCs w:val="24"/>
        </w:rPr>
        <w:lastRenderedPageBreak/>
        <w:t>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24388A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976707" w:rsidRPr="00976707">
          <w:rPr>
            <w:sz w:val="24"/>
            <w:szCs w:val="24"/>
          </w:rPr>
          <w:t xml:space="preserve"> 1.4.1 </w:t>
        </w:r>
      </w:fldSimple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9"/>
    </w:p>
    <w:p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976707" w:rsidRPr="00976707">
          <w:rPr>
            <w:sz w:val="24"/>
            <w:szCs w:val="24"/>
          </w:rPr>
          <w:t xml:space="preserve"> 1.4.2 </w:t>
        </w:r>
      </w:fldSimple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9943868"/>
      <w:bookmarkEnd w:id="40"/>
      <w:r w:rsidRPr="0024388A">
        <w:t>Прочие положения</w:t>
      </w:r>
      <w:bookmarkEnd w:id="41"/>
    </w:p>
    <w:p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24388A">
        <w:rPr>
          <w:sz w:val="24"/>
          <w:szCs w:val="24"/>
        </w:rPr>
        <w:t>отвечает и не имеет</w:t>
      </w:r>
      <w:proofErr w:type="gramEnd"/>
      <w:r w:rsidR="00717F60" w:rsidRPr="0024388A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24388A">
        <w:rPr>
          <w:sz w:val="24"/>
          <w:szCs w:val="24"/>
        </w:rPr>
        <w:t xml:space="preserve">представляют собой риск для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может</w:t>
      </w:r>
      <w:proofErr w:type="gramEnd"/>
      <w:r w:rsidRPr="0024388A">
        <w:rPr>
          <w:sz w:val="24"/>
          <w:szCs w:val="24"/>
        </w:rPr>
        <w:t xml:space="preserve">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24388A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факт </w:t>
      </w:r>
      <w:proofErr w:type="spellStart"/>
      <w:r w:rsidRPr="0024388A">
        <w:rPr>
          <w:sz w:val="24"/>
          <w:szCs w:val="24"/>
        </w:rPr>
        <w:t>аффилированности</w:t>
      </w:r>
      <w:proofErr w:type="spellEnd"/>
      <w:r w:rsidRPr="0024388A">
        <w:rPr>
          <w:sz w:val="24"/>
          <w:szCs w:val="24"/>
        </w:rPr>
        <w:t xml:space="preserve">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fldSimple w:instr=" REF _Ref306114966 \r \h  \* MERGEFORMAT ">
        <w:r w:rsidR="00976707" w:rsidRPr="00976707">
          <w:rPr>
            <w:sz w:val="24"/>
            <w:szCs w:val="24"/>
          </w:rPr>
          <w:t>3.3.11</w:t>
        </w:r>
      </w:fldSimple>
      <w:r w:rsidRPr="0024388A">
        <w:rPr>
          <w:sz w:val="24"/>
          <w:szCs w:val="24"/>
        </w:rPr>
        <w:t xml:space="preserve"> настоящей Документации).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</w:t>
      </w:r>
      <w:proofErr w:type="gramStart"/>
      <w:r w:rsidRPr="0024388A">
        <w:rPr>
          <w:sz w:val="24"/>
          <w:szCs w:val="24"/>
        </w:rPr>
        <w:t xml:space="preserve">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9943869"/>
      <w:bookmarkStart w:id="55" w:name="_Ref306144164"/>
      <w:r w:rsidRPr="0024388A">
        <w:rPr>
          <w:bCs w:val="0"/>
        </w:rPr>
        <w:lastRenderedPageBreak/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bookmarkStart w:id="69" w:name="_Toc479943870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fldSimple w:instr=" REF _Ref440275279 \r \h  \* MERGEFORMAT ">
        <w:r w:rsidR="00976707" w:rsidRPr="00976707">
          <w:rPr>
            <w:b w:val="0"/>
          </w:rPr>
          <w:t>1.1.5</w:t>
        </w:r>
      </w:fldSimple>
      <w:r w:rsidR="002D4BC6" w:rsidRPr="0024388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24388A">
        <w:rPr>
          <w:b w:val="0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78388448"/>
      <w:bookmarkStart w:id="83" w:name="_Toc479943871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fldSimple w:instr=" REF _Ref440357740 \r \h  \* MERGEFORMAT ">
        <w:r w:rsidR="00976707" w:rsidRPr="00976707">
          <w:rPr>
            <w:b w:val="0"/>
            <w:szCs w:val="24"/>
          </w:rPr>
          <w:t>3.3</w:t>
        </w:r>
      </w:fldSimple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78388449"/>
      <w:bookmarkStart w:id="97" w:name="_Toc479943872"/>
      <w:r w:rsidRPr="0024388A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976707" w:rsidRPr="00976707">
          <w:rPr>
            <w:b w:val="0"/>
            <w:szCs w:val="24"/>
          </w:rPr>
          <w:t>5.1</w:t>
        </w:r>
      </w:fldSimple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297008"/>
      <w:bookmarkStart w:id="99" w:name="_Toc440356569"/>
      <w:bookmarkStart w:id="100" w:name="_Toc440631704"/>
      <w:bookmarkStart w:id="101" w:name="_Toc440876489"/>
      <w:bookmarkStart w:id="102" w:name="_Toc441130561"/>
      <w:bookmarkStart w:id="103" w:name="_Toc441157066"/>
      <w:bookmarkStart w:id="104" w:name="_Toc447292084"/>
      <w:bookmarkStart w:id="105" w:name="_Toc462234842"/>
      <w:bookmarkStart w:id="106" w:name="_Toc466966808"/>
      <w:bookmarkStart w:id="107" w:name="_Toc468806058"/>
      <w:bookmarkStart w:id="108" w:name="_Toc469480317"/>
      <w:bookmarkStart w:id="109" w:name="_Toc472416833"/>
      <w:bookmarkStart w:id="110" w:name="_Toc478388450"/>
      <w:bookmarkStart w:id="111" w:name="_Toc479943873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fldSimple w:instr=" REF _Ref440284918 \r \h  \* MERGEFORMAT ">
        <w:r w:rsidR="00976707" w:rsidRPr="00976707">
          <w:rPr>
            <w:b w:val="0"/>
            <w:szCs w:val="24"/>
          </w:rPr>
          <w:t>5.2</w:t>
        </w:r>
      </w:fldSimple>
      <w:r w:rsidR="002D4BC6" w:rsidRPr="0024388A">
        <w:rPr>
          <w:b w:val="0"/>
          <w:szCs w:val="24"/>
        </w:rPr>
        <w:t xml:space="preserve">), Техническое предложение (подраздел </w:t>
      </w:r>
      <w:fldSimple w:instr=" REF _Ref86826666 \r \h  \* MERGEFORMAT ">
        <w:r w:rsidR="00976707" w:rsidRPr="00976707">
          <w:rPr>
            <w:b w:val="0"/>
            <w:szCs w:val="24"/>
          </w:rPr>
          <w:t>5.3</w:t>
        </w:r>
      </w:fldSimple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fldSimple w:instr=" REF _Ref440284947 \r \h  \* MERGEFORMAT ">
        <w:r w:rsidR="00976707" w:rsidRPr="00976707">
          <w:rPr>
            <w:b w:val="0"/>
            <w:szCs w:val="24"/>
          </w:rPr>
          <w:t>5.4</w:t>
        </w:r>
      </w:fldSimple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услуг (подраздел </w:t>
      </w:r>
      <w:fldSimple w:instr=" REF _Ref477531074 \r \h  \* MERGEFORMAT ">
        <w:r w:rsidR="00976707">
          <w:rPr>
            <w:b w:val="0"/>
            <w:szCs w:val="24"/>
          </w:rPr>
          <w:t>5.5</w:t>
        </w:r>
      </w:fldSimple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fldSimple w:instr=" REF _Ref93264992 \r \h  \* MERGEFORMAT ">
        <w:r w:rsidR="00976707" w:rsidRPr="00976707">
          <w:rPr>
            <w:b w:val="0"/>
            <w:szCs w:val="24"/>
          </w:rPr>
          <w:t>5.6</w:t>
        </w:r>
      </w:fldSimple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="00AE556B" w:rsidRPr="0024388A">
        <w:rPr>
          <w:b w:val="0"/>
          <w:szCs w:val="24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2" w:name="_Toc440297010"/>
      <w:bookmarkStart w:id="113" w:name="_Toc440356571"/>
      <w:bookmarkStart w:id="114" w:name="_Toc440631706"/>
      <w:bookmarkStart w:id="115" w:name="_Toc440876491"/>
      <w:bookmarkStart w:id="116" w:name="_Toc441130563"/>
      <w:bookmarkStart w:id="117" w:name="_Toc441157067"/>
      <w:bookmarkStart w:id="118" w:name="_Toc447292085"/>
      <w:bookmarkStart w:id="119" w:name="_Toc462234843"/>
      <w:bookmarkStart w:id="120" w:name="_Toc466966809"/>
      <w:bookmarkStart w:id="121" w:name="_Toc468806059"/>
      <w:bookmarkStart w:id="122" w:name="_Toc469480318"/>
      <w:bookmarkStart w:id="123" w:name="_Toc472416834"/>
      <w:bookmarkStart w:id="124" w:name="_Toc478388451"/>
      <w:bookmarkStart w:id="125" w:name="_Toc479943874"/>
      <w:r w:rsidRPr="0024388A">
        <w:rPr>
          <w:b w:val="0"/>
          <w:szCs w:val="24"/>
        </w:rPr>
        <w:t xml:space="preserve">Оценка заявок (подраздел </w:t>
      </w:r>
      <w:fldSimple w:instr=" REF _Ref305973250 \r \h  \* MERGEFORMAT ">
        <w:r w:rsidR="00976707" w:rsidRPr="00976707">
          <w:rPr>
            <w:b w:val="0"/>
            <w:szCs w:val="24"/>
          </w:rPr>
          <w:t>3.6</w:t>
        </w:r>
      </w:fldSimple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fldSimple w:instr=" REF _Ref472416955 \r \h  \* MERGEFORMAT ">
        <w:r w:rsidR="00976707">
          <w:rPr>
            <w:b w:val="0"/>
            <w:szCs w:val="24"/>
          </w:rPr>
          <w:t>3.9</w:t>
        </w:r>
      </w:fldSimple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79943875"/>
      <w:bookmarkEnd w:id="55"/>
      <w:bookmarkEnd w:id="126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7"/>
      <w:r w:rsidR="00953802" w:rsidRPr="0024388A">
        <w:rPr>
          <w:szCs w:val="24"/>
        </w:rPr>
        <w:t xml:space="preserve">. </w:t>
      </w:r>
      <w:r w:rsidR="00953802" w:rsidRPr="0024388A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79943876"/>
      <w:r w:rsidRPr="0024388A">
        <w:t>Проект договора</w:t>
      </w:r>
      <w:bookmarkEnd w:id="132"/>
    </w:p>
    <w:p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297013"/>
      <w:bookmarkStart w:id="139" w:name="_Toc440356574"/>
      <w:bookmarkStart w:id="140" w:name="_Toc440631709"/>
      <w:bookmarkStart w:id="141" w:name="_Toc440876494"/>
      <w:bookmarkStart w:id="142" w:name="_Toc441130566"/>
      <w:bookmarkStart w:id="143" w:name="_Toc441157070"/>
      <w:bookmarkStart w:id="144" w:name="_Toc447292088"/>
      <w:bookmarkStart w:id="145" w:name="_Toc462234846"/>
      <w:bookmarkStart w:id="146" w:name="_Toc466966812"/>
      <w:bookmarkStart w:id="147" w:name="_Toc468806062"/>
      <w:bookmarkStart w:id="148" w:name="_Toc469480321"/>
      <w:bookmarkStart w:id="149" w:name="_Toc472416837"/>
      <w:bookmarkStart w:id="150" w:name="_Toc478388454"/>
      <w:bookmarkStart w:id="151" w:name="_Toc479943877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52" w:name="_Toc439238032"/>
      <w:bookmarkStart w:id="153" w:name="_Toc439238154"/>
      <w:bookmarkStart w:id="154" w:name="_Toc439252706"/>
      <w:bookmarkStart w:id="155" w:name="_Toc439323564"/>
      <w:bookmarkStart w:id="156" w:name="_Toc439323680"/>
      <w:bookmarkStart w:id="157" w:name="_Toc440297014"/>
      <w:bookmarkStart w:id="158" w:name="_Toc440356575"/>
      <w:bookmarkStart w:id="159" w:name="_Toc440631710"/>
      <w:bookmarkStart w:id="160" w:name="_Toc440876495"/>
      <w:bookmarkStart w:id="161" w:name="_Toc441130567"/>
      <w:bookmarkStart w:id="162" w:name="_Toc441157071"/>
      <w:bookmarkStart w:id="163" w:name="_Toc447292089"/>
      <w:bookmarkStart w:id="164" w:name="_Toc462234847"/>
      <w:bookmarkStart w:id="165" w:name="_Toc466966813"/>
      <w:bookmarkStart w:id="166" w:name="_Toc468806063"/>
      <w:bookmarkStart w:id="167" w:name="_Toc469480322"/>
      <w:bookmarkStart w:id="168" w:name="_Toc472416838"/>
      <w:bookmarkStart w:id="169" w:name="_Toc478388455"/>
      <w:bookmarkStart w:id="170" w:name="_Toc479943878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fldSimple w:instr=" REF _Ref93264992 \r \h  \* MERGEFORMAT ">
        <w:r w:rsidR="00976707" w:rsidRPr="00976707">
          <w:rPr>
            <w:b w:val="0"/>
          </w:rPr>
          <w:t>5.6</w:t>
        </w:r>
      </w:fldSimple>
      <w:r w:rsidRPr="0024388A">
        <w:rPr>
          <w:b w:val="0"/>
        </w:rPr>
        <w:t>) и приложить его к своей Заявке.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71" w:name="_Toc439238033"/>
      <w:bookmarkStart w:id="172" w:name="_Toc439238155"/>
      <w:bookmarkStart w:id="173" w:name="_Toc439252707"/>
      <w:bookmarkStart w:id="174" w:name="_Toc439323565"/>
      <w:bookmarkStart w:id="175" w:name="_Toc439323681"/>
      <w:bookmarkStart w:id="176" w:name="_Toc440297015"/>
      <w:bookmarkStart w:id="177" w:name="_Toc440356576"/>
      <w:bookmarkStart w:id="178" w:name="_Toc440631711"/>
      <w:bookmarkStart w:id="179" w:name="_Toc440876496"/>
      <w:bookmarkStart w:id="180" w:name="_Toc441130568"/>
      <w:bookmarkStart w:id="181" w:name="_Toc441157072"/>
      <w:bookmarkStart w:id="182" w:name="_Toc447292090"/>
      <w:bookmarkStart w:id="183" w:name="_Toc462234848"/>
      <w:bookmarkStart w:id="184" w:name="_Toc466966814"/>
      <w:bookmarkStart w:id="185" w:name="_Toc468806064"/>
      <w:bookmarkStart w:id="186" w:name="_Toc469480323"/>
      <w:bookmarkStart w:id="187" w:name="_Toc472416839"/>
      <w:bookmarkStart w:id="188" w:name="_Toc478388456"/>
      <w:bookmarkStart w:id="189" w:name="_Toc479943879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40297016"/>
      <w:bookmarkStart w:id="191" w:name="_Toc440876497"/>
      <w:bookmarkStart w:id="192" w:name="_Toc441157073"/>
      <w:bookmarkStart w:id="193" w:name="_Toc447292091"/>
      <w:bookmarkStart w:id="194" w:name="_Toc479943880"/>
      <w:r w:rsidRPr="0024388A">
        <w:rPr>
          <w:bCs w:val="0"/>
        </w:rPr>
        <w:t>Антикоррупционная оговорка, включаемая в проект договора</w:t>
      </w:r>
      <w:bookmarkEnd w:id="190"/>
      <w:bookmarkEnd w:id="191"/>
      <w:bookmarkEnd w:id="192"/>
      <w:bookmarkEnd w:id="193"/>
      <w:bookmarkEnd w:id="194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297017"/>
      <w:bookmarkStart w:id="200" w:name="_Toc440356578"/>
      <w:bookmarkStart w:id="201" w:name="_Toc440631713"/>
      <w:bookmarkStart w:id="202" w:name="_Toc440876498"/>
      <w:bookmarkStart w:id="203" w:name="_Toc441130570"/>
      <w:bookmarkStart w:id="204" w:name="_Toc441157074"/>
      <w:bookmarkStart w:id="205" w:name="_Toc447292092"/>
      <w:bookmarkStart w:id="206" w:name="_Toc462234850"/>
      <w:bookmarkStart w:id="207" w:name="_Toc466966816"/>
      <w:bookmarkStart w:id="208" w:name="_Toc468806066"/>
      <w:bookmarkStart w:id="209" w:name="_Toc469480325"/>
      <w:bookmarkStart w:id="210" w:name="_Toc472416841"/>
      <w:bookmarkStart w:id="211" w:name="_Toc478388458"/>
      <w:bookmarkStart w:id="212" w:name="_Toc479943881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fldSimple w:instr=" REF _Ref440270867 \r \h  \* MERGEFORMAT ">
        <w:r w:rsidR="00976707" w:rsidRPr="00976707">
          <w:rPr>
            <w:b w:val="0"/>
          </w:rPr>
          <w:t>2.2.3</w:t>
        </w:r>
      </w:fldSimple>
      <w:r w:rsidRPr="0024388A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13" w:name="_Toc439238158"/>
      <w:bookmarkStart w:id="214" w:name="_Toc439252710"/>
      <w:bookmarkStart w:id="215" w:name="_Toc439323568"/>
      <w:bookmarkStart w:id="216" w:name="_Toc439323684"/>
      <w:bookmarkStart w:id="217" w:name="_Toc440297018"/>
      <w:bookmarkStart w:id="218" w:name="_Toc440356579"/>
      <w:bookmarkStart w:id="219" w:name="_Toc440631714"/>
      <w:bookmarkStart w:id="220" w:name="_Toc440876499"/>
      <w:bookmarkStart w:id="221" w:name="_Toc441130571"/>
      <w:bookmarkStart w:id="222" w:name="_Toc441157075"/>
      <w:bookmarkStart w:id="223" w:name="_Toc447292093"/>
      <w:bookmarkStart w:id="224" w:name="_Toc462234851"/>
      <w:bookmarkStart w:id="225" w:name="_Toc466966817"/>
      <w:bookmarkStart w:id="226" w:name="_Toc468806067"/>
      <w:bookmarkStart w:id="227" w:name="_Toc469480326"/>
      <w:bookmarkStart w:id="228" w:name="_Toc472416842"/>
      <w:bookmarkStart w:id="229" w:name="_Toc478388459"/>
      <w:bookmarkStart w:id="230" w:name="_Toc479943882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Антикоррупционной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31" w:name="_Toc439238159"/>
      <w:bookmarkStart w:id="232" w:name="_Toc439252711"/>
      <w:bookmarkStart w:id="233" w:name="_Toc439323569"/>
      <w:bookmarkStart w:id="234" w:name="_Toc439323685"/>
      <w:bookmarkStart w:id="235" w:name="_Ref440270867"/>
      <w:bookmarkStart w:id="236" w:name="_Toc440297019"/>
      <w:bookmarkStart w:id="237" w:name="_Toc440356580"/>
      <w:bookmarkStart w:id="238" w:name="_Toc440631715"/>
      <w:bookmarkStart w:id="239" w:name="_Toc440876500"/>
      <w:bookmarkStart w:id="240" w:name="_Toc441130572"/>
      <w:bookmarkStart w:id="241" w:name="_Toc441157076"/>
      <w:bookmarkStart w:id="242" w:name="_Toc447292094"/>
      <w:bookmarkStart w:id="243" w:name="_Toc462234852"/>
      <w:bookmarkStart w:id="244" w:name="_Toc466966818"/>
      <w:bookmarkStart w:id="245" w:name="_Toc468806068"/>
      <w:bookmarkStart w:id="246" w:name="_Toc469480327"/>
      <w:bookmarkStart w:id="247" w:name="_Toc472416843"/>
      <w:bookmarkStart w:id="248" w:name="_Toc478388460"/>
      <w:bookmarkStart w:id="249" w:name="_Toc479943883"/>
      <w:r w:rsidRPr="0024388A">
        <w:rPr>
          <w:b w:val="0"/>
        </w:rPr>
        <w:t>Текст Антикоррупционной оговорки: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</w:t>
      </w:r>
      <w:proofErr w:type="gramStart"/>
      <w:r w:rsidRPr="0024388A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24388A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2. </w:t>
      </w:r>
      <w:proofErr w:type="gramStart"/>
      <w:r w:rsidRPr="0024388A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24388A">
        <w:rPr>
          <w:sz w:val="24"/>
          <w:szCs w:val="24"/>
        </w:rPr>
        <w:t xml:space="preserve"> </w:t>
      </w:r>
      <w:proofErr w:type="gramStart"/>
      <w:r w:rsidRPr="0024388A">
        <w:rPr>
          <w:sz w:val="24"/>
          <w:szCs w:val="24"/>
        </w:rPr>
        <w:t>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 xml:space="preserve">» по адресу - </w:t>
      </w:r>
      <w:hyperlink r:id="rId27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24388A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</w:t>
      </w:r>
      <w:proofErr w:type="gramStart"/>
      <w:r w:rsidRPr="0024388A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  <w:proofErr w:type="gramEnd"/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24388A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24388A">
        <w:rPr>
          <w:sz w:val="24"/>
          <w:szCs w:val="24"/>
        </w:rPr>
        <w:t>с даты направления</w:t>
      </w:r>
      <w:proofErr w:type="gramEnd"/>
      <w:r w:rsidRPr="0024388A">
        <w:rPr>
          <w:sz w:val="24"/>
          <w:szCs w:val="24"/>
        </w:rPr>
        <w:t xml:space="preserve"> письменного уведомления.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5. </w:t>
      </w:r>
      <w:proofErr w:type="gramStart"/>
      <w:r w:rsidRPr="0024388A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438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24388A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24388A">
        <w:rPr>
          <w:sz w:val="24"/>
          <w:szCs w:val="24"/>
        </w:rPr>
        <w:t>был</w:t>
      </w:r>
      <w:proofErr w:type="gramEnd"/>
      <w:r w:rsidRPr="0024388A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>Указывается наименование ПАО «</w:t>
      </w:r>
      <w:proofErr w:type="spellStart"/>
      <w:r w:rsidRPr="0024388A">
        <w:rPr>
          <w:i/>
          <w:sz w:val="24"/>
          <w:szCs w:val="24"/>
        </w:rPr>
        <w:t>Россети</w:t>
      </w:r>
      <w:proofErr w:type="spellEnd"/>
      <w:r w:rsidRPr="0024388A">
        <w:rPr>
          <w:i/>
          <w:sz w:val="24"/>
          <w:szCs w:val="24"/>
        </w:rPr>
        <w:t xml:space="preserve">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24388A" w:rsidRDefault="00FB666F" w:rsidP="00FB666F">
      <w:pPr>
        <w:pStyle w:val="11"/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0" w:name="_Ref303622434"/>
      <w:bookmarkStart w:id="251" w:name="_Ref303624273"/>
      <w:bookmarkStart w:id="252" w:name="_Ref303682476"/>
      <w:bookmarkStart w:id="253" w:name="_Ref303683017"/>
      <w:bookmarkEnd w:id="250"/>
      <w:bookmarkEnd w:id="251"/>
      <w:bookmarkEnd w:id="252"/>
      <w:bookmarkEnd w:id="253"/>
    </w:p>
    <w:p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4" w:name="_Toc469470557"/>
      <w:bookmarkStart w:id="255" w:name="_Toc479943884"/>
      <w:r w:rsidRPr="0024388A">
        <w:rPr>
          <w:bCs w:val="0"/>
        </w:rPr>
        <w:t>Дополнительные условия, включаемые в проект договора</w:t>
      </w:r>
      <w:bookmarkEnd w:id="254"/>
      <w:bookmarkEnd w:id="255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56" w:name="_Toc469470558"/>
      <w:bookmarkStart w:id="257" w:name="_Toc469480329"/>
      <w:bookmarkStart w:id="258" w:name="_Toc472416845"/>
      <w:bookmarkStart w:id="259" w:name="_Toc478388462"/>
      <w:bookmarkStart w:id="260" w:name="_Toc479943885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fldSimple w:instr=" REF _Ref469470272 \r \h  \* MERGEFORMAT ">
        <w:r w:rsidR="00976707">
          <w:rPr>
            <w:b w:val="0"/>
          </w:rPr>
          <w:t>2.3.3</w:t>
        </w:r>
      </w:fldSimple>
      <w:r w:rsidRPr="0024388A">
        <w:rPr>
          <w:b w:val="0"/>
        </w:rPr>
        <w:t>).</w:t>
      </w:r>
      <w:bookmarkEnd w:id="256"/>
      <w:bookmarkEnd w:id="257"/>
      <w:bookmarkEnd w:id="258"/>
      <w:bookmarkEnd w:id="259"/>
      <w:bookmarkEnd w:id="260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1" w:name="_Toc469470559"/>
      <w:bookmarkStart w:id="262" w:name="_Toc469480330"/>
      <w:bookmarkStart w:id="263" w:name="_Toc472416846"/>
      <w:bookmarkStart w:id="264" w:name="_Toc478388463"/>
      <w:bookmarkStart w:id="265" w:name="_Toc479943886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1"/>
      <w:bookmarkEnd w:id="262"/>
      <w:bookmarkEnd w:id="263"/>
      <w:bookmarkEnd w:id="264"/>
      <w:bookmarkEnd w:id="265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6" w:name="_Ref469470272"/>
      <w:bookmarkStart w:id="267" w:name="_Toc469470560"/>
      <w:bookmarkStart w:id="268" w:name="_Toc469480331"/>
      <w:bookmarkStart w:id="269" w:name="_Toc472416847"/>
      <w:bookmarkStart w:id="270" w:name="_Toc478388464"/>
      <w:bookmarkStart w:id="271" w:name="_Toc479943887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66"/>
      <w:bookmarkEnd w:id="267"/>
      <w:bookmarkEnd w:id="268"/>
      <w:bookmarkEnd w:id="269"/>
      <w:bookmarkEnd w:id="270"/>
      <w:bookmarkEnd w:id="271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1"/>
      <w:bookmarkStart w:id="273" w:name="_Toc469480332"/>
      <w:bookmarkStart w:id="274" w:name="_Toc472416848"/>
      <w:bookmarkStart w:id="275" w:name="_Toc478388465"/>
      <w:bookmarkStart w:id="276" w:name="_Toc479943888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 xml:space="preserve">) обеспечивает представление в адрес Заказчика </w:t>
      </w:r>
      <w:r w:rsidRPr="0024388A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72"/>
      <w:bookmarkEnd w:id="273"/>
      <w:bookmarkEnd w:id="274"/>
      <w:bookmarkEnd w:id="275"/>
      <w:bookmarkEnd w:id="276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2"/>
      <w:bookmarkStart w:id="278" w:name="_Toc469480333"/>
      <w:bookmarkStart w:id="279" w:name="_Toc472416849"/>
      <w:bookmarkStart w:id="280" w:name="_Toc478388466"/>
      <w:bookmarkStart w:id="281" w:name="_Toc479943889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7"/>
      <w:bookmarkEnd w:id="278"/>
      <w:bookmarkEnd w:id="279"/>
      <w:bookmarkEnd w:id="280"/>
      <w:bookmarkEnd w:id="281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3"/>
      <w:bookmarkStart w:id="283" w:name="_Toc469480334"/>
      <w:bookmarkStart w:id="284" w:name="_Toc472416850"/>
      <w:bookmarkStart w:id="285" w:name="_Toc478388467"/>
      <w:bookmarkStart w:id="286" w:name="_Toc479943890"/>
      <w:proofErr w:type="gramStart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2"/>
      <w:bookmarkEnd w:id="283"/>
      <w:bookmarkEnd w:id="284"/>
      <w:bookmarkEnd w:id="285"/>
      <w:bookmarkEnd w:id="286"/>
      <w:proofErr w:type="gramEnd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7" w:name="_Toc469470564"/>
      <w:bookmarkStart w:id="288" w:name="_Toc469480335"/>
      <w:bookmarkStart w:id="289" w:name="_Toc472416851"/>
      <w:bookmarkStart w:id="290" w:name="_Toc478388468"/>
      <w:bookmarkStart w:id="291" w:name="_Toc479943891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24388A">
        <w:rPr>
          <w:rFonts w:eastAsia="Calibri"/>
          <w:b w:val="0"/>
          <w:szCs w:val="24"/>
        </w:rPr>
        <w:t>п. а</w:t>
      </w:r>
      <w:proofErr w:type="gramEnd"/>
      <w:r w:rsidRPr="0024388A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7"/>
      <w:bookmarkEnd w:id="288"/>
      <w:bookmarkEnd w:id="289"/>
      <w:bookmarkEnd w:id="290"/>
      <w:bookmarkEnd w:id="291"/>
      <w:r w:rsidRPr="0024388A">
        <w:rPr>
          <w:rFonts w:eastAsia="Calibri"/>
          <w:b w:val="0"/>
          <w:szCs w:val="24"/>
        </w:rPr>
        <w:t xml:space="preserve"> </w:t>
      </w:r>
    </w:p>
    <w:p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2" w:name="_Ref303711222"/>
      <w:bookmarkStart w:id="293" w:name="_Ref311232052"/>
      <w:bookmarkStart w:id="294" w:name="_Toc479943892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92"/>
      <w:r w:rsidR="00D51A0B" w:rsidRPr="0024388A">
        <w:rPr>
          <w:szCs w:val="24"/>
        </w:rPr>
        <w:t>Заявок</w:t>
      </w:r>
      <w:bookmarkEnd w:id="293"/>
      <w:bookmarkEnd w:id="294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5" w:name="_Toc479943893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95"/>
    </w:p>
    <w:p w:rsidR="00717F60" w:rsidRPr="0024388A" w:rsidRDefault="00717F60" w:rsidP="00953802">
      <w:pPr>
        <w:pStyle w:val="3"/>
        <w:rPr>
          <w:bCs w:val="0"/>
          <w:szCs w:val="24"/>
        </w:rPr>
      </w:pPr>
      <w:bookmarkStart w:id="296" w:name="_Toc439323688"/>
      <w:bookmarkStart w:id="297" w:name="_Toc440297022"/>
      <w:bookmarkStart w:id="298" w:name="_Toc440356583"/>
      <w:bookmarkStart w:id="299" w:name="_Toc440631718"/>
      <w:bookmarkStart w:id="300" w:name="_Toc440876503"/>
      <w:bookmarkStart w:id="301" w:name="_Toc441130575"/>
      <w:bookmarkStart w:id="302" w:name="_Toc441157079"/>
      <w:bookmarkStart w:id="303" w:name="_Toc447292097"/>
      <w:bookmarkStart w:id="304" w:name="_Toc462234855"/>
      <w:bookmarkStart w:id="305" w:name="_Toc466966821"/>
      <w:bookmarkStart w:id="306" w:name="_Toc468806071"/>
      <w:bookmarkStart w:id="307" w:name="_Toc469480338"/>
      <w:bookmarkStart w:id="308" w:name="_Toc472416854"/>
      <w:bookmarkStart w:id="309" w:name="_Toc478388471"/>
      <w:bookmarkStart w:id="310" w:name="_Toc479943894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976707" w:rsidRPr="00976707">
          <w:rPr>
            <w:bCs w:val="0"/>
            <w:sz w:val="24"/>
            <w:szCs w:val="24"/>
          </w:rPr>
          <w:t>3.2</w:t>
        </w:r>
      </w:fldSimple>
      <w:r w:rsidR="00717F60" w:rsidRPr="0024388A">
        <w:rPr>
          <w:bCs w:val="0"/>
          <w:sz w:val="24"/>
          <w:szCs w:val="24"/>
        </w:rPr>
        <w:t>),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440357740 \r \h  \* MERGEFORMAT ">
        <w:r w:rsidR="00976707" w:rsidRPr="00976707">
          <w:rPr>
            <w:bCs w:val="0"/>
            <w:sz w:val="24"/>
            <w:szCs w:val="24"/>
          </w:rPr>
          <w:t>3.3</w:t>
        </w:r>
      </w:fldSimple>
      <w:r w:rsidR="00853CC1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53CC1" w:rsidRPr="0024388A">
        <w:rPr>
          <w:bCs w:val="0"/>
          <w:sz w:val="24"/>
          <w:szCs w:val="24"/>
        </w:rPr>
      </w:r>
      <w:r w:rsidR="00853CC1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28_922829174"/>
      <w:bookmarkEnd w:id="311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853CC1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53CC1" w:rsidRPr="0024388A">
        <w:rPr>
          <w:bCs w:val="0"/>
          <w:sz w:val="24"/>
          <w:szCs w:val="24"/>
        </w:rPr>
      </w:r>
      <w:r w:rsidR="00853CC1" w:rsidRPr="0024388A">
        <w:rPr>
          <w:bCs w:val="0"/>
          <w:sz w:val="24"/>
          <w:szCs w:val="24"/>
        </w:rPr>
        <w:fldChar w:fldCharType="end"/>
      </w:r>
      <w:fldSimple w:instr=" REF _Ref462236869 \r \h  \* MERGEFORMAT ">
        <w:r w:rsidR="00976707" w:rsidRPr="00976707">
          <w:rPr>
            <w:bCs w:val="0"/>
            <w:sz w:val="24"/>
            <w:szCs w:val="24"/>
          </w:rPr>
          <w:t>3.4</w:t>
        </w:r>
      </w:fldSimple>
      <w:r w:rsidR="00096E9D" w:rsidRPr="0024388A">
        <w:rPr>
          <w:bCs w:val="0"/>
          <w:sz w:val="24"/>
          <w:szCs w:val="24"/>
        </w:rPr>
        <w:t xml:space="preserve">, </w:t>
      </w:r>
      <w:fldSimple w:instr=" REF _Ref303683883 \r \h  \* MERGEFORMAT ">
        <w:r w:rsidR="00976707" w:rsidRPr="00976707">
          <w:rPr>
            <w:bCs w:val="0"/>
            <w:sz w:val="24"/>
            <w:szCs w:val="24"/>
          </w:rPr>
          <w:t>3.5</w:t>
        </w:r>
      </w:fldSimple>
      <w:r w:rsidRPr="0024388A">
        <w:rPr>
          <w:bCs w:val="0"/>
          <w:sz w:val="24"/>
          <w:szCs w:val="24"/>
        </w:rPr>
        <w:t xml:space="preserve">), 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2_922829174"/>
      <w:bookmarkEnd w:id="312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976707" w:rsidRPr="00976707">
          <w:rPr>
            <w:bCs w:val="0"/>
            <w:sz w:val="24"/>
            <w:szCs w:val="24"/>
          </w:rPr>
          <w:t>3.6</w:t>
        </w:r>
      </w:fldSimple>
      <w:r w:rsidR="00853CC1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53CC1" w:rsidRPr="0024388A">
        <w:rPr>
          <w:bCs w:val="0"/>
          <w:sz w:val="24"/>
          <w:szCs w:val="24"/>
        </w:rPr>
      </w:r>
      <w:r w:rsidR="00853CC1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4_922829174"/>
      <w:bookmarkEnd w:id="313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976707" w:rsidRPr="00976707">
          <w:rPr>
            <w:bCs w:val="0"/>
            <w:sz w:val="24"/>
            <w:szCs w:val="24"/>
          </w:rPr>
          <w:t>3.7</w:t>
        </w:r>
      </w:fldSimple>
      <w:r w:rsidR="00853CC1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53CC1" w:rsidRPr="0024388A">
        <w:rPr>
          <w:bCs w:val="0"/>
          <w:sz w:val="24"/>
          <w:szCs w:val="24"/>
        </w:rPr>
      </w:r>
      <w:r w:rsidR="00853CC1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6_922829174"/>
      <w:bookmarkEnd w:id="314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fldSimple w:instr=" REF _Ref472416971 \r \h  \* MERGEFORMAT ">
        <w:r w:rsidR="00976707">
          <w:rPr>
            <w:bCs w:val="0"/>
            <w:sz w:val="24"/>
            <w:szCs w:val="24"/>
          </w:rPr>
          <w:t>3.9</w:t>
        </w:r>
      </w:fldSimple>
      <w:r w:rsidR="00853CC1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53CC1" w:rsidRPr="0024388A">
        <w:rPr>
          <w:bCs w:val="0"/>
          <w:sz w:val="24"/>
          <w:szCs w:val="24"/>
        </w:rPr>
      </w:r>
      <w:r w:rsidR="00853CC1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fldSimple w:instr=" REF _Ref468805820 \r \h  \* MERGEFORMAT ">
        <w:r w:rsidR="00976707">
          <w:rPr>
            <w:bCs w:val="0"/>
            <w:sz w:val="24"/>
            <w:szCs w:val="24"/>
          </w:rPr>
          <w:t>3.12</w:t>
        </w:r>
      </w:fldSimple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fldSimple w:instr=" REF _Ref472417185 \r \h  \* MERGEFORMAT ">
        <w:r w:rsidR="00976707" w:rsidRPr="00976707">
          <w:rPr>
            <w:bCs w:val="0"/>
            <w:sz w:val="24"/>
            <w:szCs w:val="24"/>
          </w:rPr>
          <w:t>3.13</w:t>
        </w:r>
      </w:fldSimple>
      <w:r w:rsidR="00BE7342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976707" w:rsidRPr="00976707">
          <w:rPr>
            <w:bCs w:val="0"/>
            <w:sz w:val="24"/>
            <w:szCs w:val="24"/>
          </w:rPr>
          <w:t>3.14</w:t>
        </w:r>
      </w:fldSimple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:rsidR="0099066F" w:rsidRPr="0024388A" w:rsidRDefault="0099066F" w:rsidP="00953802">
      <w:pPr>
        <w:pStyle w:val="3"/>
        <w:rPr>
          <w:szCs w:val="24"/>
          <w:lang w:eastAsia="ru-RU"/>
        </w:rPr>
      </w:pPr>
      <w:bookmarkStart w:id="315" w:name="_Toc439323689"/>
      <w:bookmarkStart w:id="316" w:name="_Toc440297023"/>
      <w:bookmarkStart w:id="317" w:name="_Toc440356584"/>
      <w:bookmarkStart w:id="318" w:name="_Toc440631719"/>
      <w:bookmarkStart w:id="319" w:name="_Toc440876504"/>
      <w:bookmarkStart w:id="320" w:name="_Toc441130576"/>
      <w:bookmarkStart w:id="321" w:name="_Toc441157080"/>
      <w:bookmarkStart w:id="322" w:name="_Toc447292098"/>
      <w:bookmarkStart w:id="323" w:name="_Toc462234856"/>
      <w:bookmarkStart w:id="324" w:name="_Toc466966822"/>
      <w:bookmarkStart w:id="325" w:name="_Toc468806072"/>
      <w:bookmarkStart w:id="326" w:name="_Toc469480339"/>
      <w:bookmarkStart w:id="327" w:name="_Toc472416855"/>
      <w:bookmarkStart w:id="328" w:name="_Toc478388472"/>
      <w:bookmarkStart w:id="329" w:name="_Toc479943895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0" w:name="_Ref303250835"/>
      <w:bookmarkStart w:id="331" w:name="_Ref305973033"/>
      <w:bookmarkStart w:id="332" w:name="_Toc439326609"/>
      <w:bookmarkStart w:id="333" w:name="_Toc479943896"/>
      <w:bookmarkStart w:id="334" w:name="_Ref191386178"/>
      <w:r w:rsidRPr="0024388A">
        <w:t>Предоставление Извещения о проведении запроса предложений и Документации</w:t>
      </w:r>
      <w:bookmarkEnd w:id="330"/>
      <w:r w:rsidRPr="0024388A">
        <w:t xml:space="preserve"> по запросу предложений</w:t>
      </w:r>
      <w:bookmarkEnd w:id="331"/>
      <w:bookmarkEnd w:id="332"/>
      <w:bookmarkEnd w:id="333"/>
    </w:p>
    <w:p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5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976707" w:rsidRPr="00976707">
          <w:rPr>
            <w:sz w:val="24"/>
            <w:szCs w:val="24"/>
          </w:rPr>
          <w:t>1.1.1</w:t>
        </w:r>
      </w:fldSimple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5"/>
    </w:p>
    <w:p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публикации не </w:t>
      </w:r>
      <w:proofErr w:type="gramStart"/>
      <w:r w:rsidRPr="0024388A">
        <w:rPr>
          <w:sz w:val="24"/>
          <w:szCs w:val="24"/>
        </w:rPr>
        <w:t>являются официальными и не влекут</w:t>
      </w:r>
      <w:proofErr w:type="gramEnd"/>
      <w:r w:rsidRPr="0024388A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6" w:name="__RefNumPara__444_922829174"/>
      <w:bookmarkStart w:id="337" w:name="_Ref191386216"/>
      <w:bookmarkStart w:id="338" w:name="_Ref305973147"/>
      <w:bookmarkEnd w:id="334"/>
      <w:bookmarkEnd w:id="336"/>
      <w:r w:rsidRPr="0024388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fldSimple w:instr=" REF _Ref478546182 \r \h  \* MERGEFORMAT ">
        <w:r w:rsidR="00976707">
          <w:rPr>
            <w:sz w:val="24"/>
            <w:szCs w:val="24"/>
          </w:rPr>
          <w:t>3.2.1</w:t>
        </w:r>
      </w:fldSimple>
      <w:r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9" w:name="_Ref440357740"/>
      <w:bookmarkStart w:id="340" w:name="_Toc479943897"/>
      <w:r w:rsidRPr="0024388A">
        <w:t xml:space="preserve">Подготовка </w:t>
      </w:r>
      <w:bookmarkEnd w:id="337"/>
      <w:r w:rsidRPr="0024388A">
        <w:t>Заявок</w:t>
      </w:r>
      <w:bookmarkEnd w:id="338"/>
      <w:bookmarkEnd w:id="339"/>
      <w:bookmarkEnd w:id="340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1" w:name="_Ref306114638"/>
      <w:bookmarkStart w:id="342" w:name="_Toc440297026"/>
      <w:bookmarkStart w:id="343" w:name="_Toc440356587"/>
      <w:bookmarkStart w:id="344" w:name="_Toc440631722"/>
      <w:bookmarkStart w:id="345" w:name="_Toc440876507"/>
      <w:bookmarkStart w:id="346" w:name="_Toc441130579"/>
      <w:bookmarkStart w:id="347" w:name="_Toc441157083"/>
      <w:bookmarkStart w:id="348" w:name="_Toc447292101"/>
      <w:bookmarkStart w:id="349" w:name="_Toc462234859"/>
      <w:bookmarkStart w:id="350" w:name="_Toc466966825"/>
      <w:bookmarkStart w:id="351" w:name="_Toc468806075"/>
      <w:bookmarkStart w:id="352" w:name="_Toc469480342"/>
      <w:bookmarkStart w:id="353" w:name="_Toc472416858"/>
      <w:bookmarkStart w:id="354" w:name="_Toc478388475"/>
      <w:bookmarkStart w:id="355" w:name="_Toc479943898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fldSimple w:instr=" REF _Ref440271072 \r \h  \* MERGEFORMAT ">
        <w:r w:rsidR="00976707" w:rsidRPr="00976707">
          <w:rPr>
            <w:bCs w:val="0"/>
            <w:sz w:val="24"/>
            <w:szCs w:val="24"/>
          </w:rPr>
          <w:t>5.2</w:t>
        </w:r>
      </w:fldSimple>
      <w:r w:rsidR="00B71B9D" w:rsidRPr="0024388A">
        <w:rPr>
          <w:bCs w:val="0"/>
          <w:sz w:val="24"/>
          <w:szCs w:val="24"/>
        </w:rPr>
        <w:t>);</w:t>
      </w:r>
    </w:p>
    <w:p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976707" w:rsidRPr="00976707">
          <w:rPr>
            <w:bCs w:val="0"/>
            <w:spacing w:val="-1"/>
            <w:sz w:val="24"/>
            <w:szCs w:val="24"/>
          </w:rPr>
          <w:t>5.3</w:t>
        </w:r>
      </w:fldSimple>
      <w:r w:rsidRPr="0024388A">
        <w:rPr>
          <w:bCs w:val="0"/>
          <w:spacing w:val="-1"/>
          <w:sz w:val="24"/>
          <w:szCs w:val="24"/>
        </w:rPr>
        <w:t xml:space="preserve">); </w:t>
      </w:r>
    </w:p>
    <w:p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fldSimple w:instr=" REF _Ref440271036 \r \h  \* MERGEFORMAT ">
        <w:r w:rsidR="00976707" w:rsidRPr="00976707">
          <w:rPr>
            <w:bCs w:val="0"/>
            <w:sz w:val="24"/>
            <w:szCs w:val="24"/>
          </w:rPr>
          <w:t>5.4</w:t>
        </w:r>
      </w:fldSimple>
      <w:r w:rsidR="00717F60" w:rsidRPr="0024388A">
        <w:rPr>
          <w:bCs w:val="0"/>
          <w:sz w:val="24"/>
          <w:szCs w:val="24"/>
        </w:rPr>
        <w:t>);</w:t>
      </w:r>
    </w:p>
    <w:p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);</w:t>
      </w:r>
    </w:p>
    <w:p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fldSimple w:instr=" REF _Ref191386407 \r \h  \* MERGEFORMAT ">
        <w:r w:rsidR="00976707" w:rsidRPr="00976707">
          <w:rPr>
            <w:bCs w:val="0"/>
            <w:sz w:val="24"/>
            <w:szCs w:val="24"/>
          </w:rPr>
          <w:t>3.3.8</w:t>
        </w:r>
      </w:fldSimple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fldSimple w:instr=" REF _Ref93264992 \r \h  \* MERGEFORMAT ">
        <w:r w:rsidR="00976707" w:rsidRPr="00976707">
          <w:rPr>
            <w:bCs w:val="0"/>
            <w:sz w:val="24"/>
            <w:szCs w:val="24"/>
          </w:rPr>
          <w:t>5.6</w:t>
        </w:r>
      </w:fldSimple>
      <w:r w:rsidR="00B71B9D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56"/>
    </w:p>
    <w:p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976707" w:rsidRPr="00976707">
          <w:rPr>
            <w:bCs w:val="0"/>
            <w:sz w:val="24"/>
            <w:szCs w:val="24"/>
            <w:lang w:eastAsia="ru-RU"/>
          </w:rPr>
          <w:t>5.1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24388A">
        <w:rPr>
          <w:sz w:val="24"/>
          <w:szCs w:val="24"/>
        </w:rPr>
        <w:t>Антикоррупционные</w:t>
      </w:r>
      <w:proofErr w:type="spellEnd"/>
      <w:r w:rsidRPr="0024388A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976707" w:rsidRPr="00976707">
          <w:rPr>
            <w:sz w:val="24"/>
            <w:szCs w:val="24"/>
          </w:rPr>
          <w:t>5.1.3</w:t>
        </w:r>
      </w:fldSimple>
      <w:r w:rsidRPr="0024388A">
        <w:rPr>
          <w:sz w:val="24"/>
          <w:szCs w:val="24"/>
        </w:rPr>
        <w:t>);</w:t>
      </w:r>
    </w:p>
    <w:p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Докумен</w:t>
      </w:r>
      <w:proofErr w:type="gramStart"/>
      <w:r w:rsidRPr="0024388A">
        <w:rPr>
          <w:sz w:val="24"/>
          <w:szCs w:val="24"/>
        </w:rPr>
        <w:t>т(</w:t>
      </w:r>
      <w:proofErr w:type="gramEnd"/>
      <w:r w:rsidRPr="0024388A">
        <w:rPr>
          <w:sz w:val="24"/>
          <w:szCs w:val="24"/>
        </w:rPr>
        <w:t xml:space="preserve">ы) в соответствии с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fldSimple w:instr=" REF _Ref440279062 \r \h  \* MERGEFORMAT ">
        <w:r w:rsidR="00976707" w:rsidRPr="00976707">
          <w:rPr>
            <w:sz w:val="24"/>
            <w:szCs w:val="24"/>
          </w:rPr>
          <w:t>а)</w:t>
        </w:r>
      </w:fldSimple>
      <w:r w:rsidR="00F463E8" w:rsidRPr="0024388A">
        <w:rPr>
          <w:sz w:val="24"/>
          <w:szCs w:val="24"/>
        </w:rPr>
        <w:t xml:space="preserve"> п.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F463E8" w:rsidRPr="0024388A">
        <w:rPr>
          <w:sz w:val="24"/>
          <w:szCs w:val="24"/>
        </w:rPr>
        <w:t>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fldSimple w:instr=" REF _Ref86826666 \r \h  \* MERGEFORMAT ">
        <w:r w:rsidR="00976707" w:rsidRPr="00976707">
          <w:rPr>
            <w:bCs w:val="0"/>
            <w:sz w:val="24"/>
            <w:szCs w:val="24"/>
            <w:lang w:eastAsia="ru-RU"/>
          </w:rPr>
          <w:t>5.3</w:t>
        </w:r>
      </w:fldSimple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976707" w:rsidRPr="00976707">
          <w:rPr>
            <w:bCs w:val="0"/>
            <w:sz w:val="24"/>
            <w:szCs w:val="24"/>
            <w:lang w:eastAsia="ru-RU"/>
          </w:rPr>
          <w:t>5.2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976707" w:rsidRPr="00976707">
          <w:rPr>
            <w:bCs w:val="0"/>
            <w:sz w:val="24"/>
            <w:szCs w:val="24"/>
            <w:lang w:eastAsia="ru-RU"/>
          </w:rPr>
          <w:t>5.4</w:t>
        </w:r>
      </w:fldSimple>
      <w:r w:rsidRPr="0024388A">
        <w:rPr>
          <w:bCs w:val="0"/>
          <w:sz w:val="24"/>
          <w:szCs w:val="24"/>
        </w:rPr>
        <w:t>);</w:t>
      </w:r>
    </w:p>
    <w:p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93264992 \r \h  \* MERGEFORMAT ">
        <w:r w:rsidR="00976707" w:rsidRPr="00976707">
          <w:rPr>
            <w:bCs w:val="0"/>
            <w:sz w:val="24"/>
            <w:szCs w:val="24"/>
            <w:lang w:eastAsia="ru-RU"/>
          </w:rPr>
          <w:t>5.6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:rsidR="00633CF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853CC1">
        <w:rPr>
          <w:bCs w:val="0"/>
          <w:sz w:val="24"/>
          <w:szCs w:val="24"/>
          <w:lang w:eastAsia="ru-RU"/>
        </w:rPr>
        <w:fldChar w:fldCharType="begin"/>
      </w:r>
      <w:r w:rsidR="00976707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853CC1">
        <w:rPr>
          <w:bCs w:val="0"/>
          <w:sz w:val="24"/>
          <w:szCs w:val="24"/>
          <w:lang w:eastAsia="ru-RU"/>
        </w:rPr>
      </w:r>
      <w:r w:rsidR="00853CC1">
        <w:rPr>
          <w:bCs w:val="0"/>
          <w:sz w:val="24"/>
          <w:szCs w:val="24"/>
          <w:lang w:eastAsia="ru-RU"/>
        </w:rPr>
        <w:fldChar w:fldCharType="separate"/>
      </w:r>
      <w:r w:rsidR="00976707">
        <w:rPr>
          <w:bCs w:val="0"/>
          <w:sz w:val="24"/>
          <w:szCs w:val="24"/>
          <w:lang w:eastAsia="ru-RU"/>
        </w:rPr>
        <w:t>5.7.1</w:t>
      </w:r>
      <w:r w:rsidR="00853CC1">
        <w:rPr>
          <w:bCs w:val="0"/>
          <w:sz w:val="24"/>
          <w:szCs w:val="24"/>
          <w:lang w:eastAsia="ru-RU"/>
        </w:rPr>
        <w:fldChar w:fldCharType="end"/>
      </w:r>
      <w:fldSimple w:instr=" REF _Ref444162540 \r \h  \* MERGEFORMAT "/>
      <w:r w:rsidRPr="0024388A">
        <w:rPr>
          <w:bCs w:val="0"/>
          <w:sz w:val="24"/>
          <w:szCs w:val="24"/>
        </w:rPr>
        <w:t>)</w:t>
      </w:r>
      <w:r w:rsidR="00633CF6">
        <w:rPr>
          <w:bCs w:val="0"/>
          <w:sz w:val="24"/>
          <w:szCs w:val="24"/>
        </w:rPr>
        <w:t>;</w:t>
      </w:r>
    </w:p>
    <w:p w:rsidR="00043152" w:rsidRPr="0024388A" w:rsidRDefault="00633CF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</w:t>
      </w:r>
      <w:r w:rsidRPr="00577EC9">
        <w:rPr>
          <w:sz w:val="24"/>
          <w:szCs w:val="24"/>
        </w:rPr>
        <w:lastRenderedPageBreak/>
        <w:t xml:space="preserve">закупках, утвержденного Постановлением 1352) (подраздел </w:t>
      </w:r>
      <w:r w:rsidR="00853CC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853CC1">
        <w:rPr>
          <w:sz w:val="24"/>
          <w:szCs w:val="24"/>
        </w:rPr>
      </w:r>
      <w:r w:rsidR="00853CC1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3CC1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976707" w:rsidRPr="00976707">
          <w:rPr>
            <w:bCs w:val="0"/>
            <w:sz w:val="24"/>
            <w:szCs w:val="24"/>
          </w:rPr>
          <w:t>3.3.8.3</w:t>
        </w:r>
      </w:fldSimple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proofErr w:type="spellStart"/>
      <w:r w:rsidR="00F463E8" w:rsidRPr="0024388A">
        <w:rPr>
          <w:sz w:val="24"/>
          <w:szCs w:val="24"/>
        </w:rPr>
        <w:t>пп</w:t>
      </w:r>
      <w:proofErr w:type="spellEnd"/>
      <w:r w:rsidR="00F463E8" w:rsidRPr="0024388A">
        <w:rPr>
          <w:sz w:val="24"/>
          <w:szCs w:val="24"/>
        </w:rPr>
        <w:t xml:space="preserve">. </w:t>
      </w:r>
      <w:fldSimple w:instr=" REF _Ref440279062 \r \h  \* MERGEFORMAT ">
        <w:r w:rsidR="00976707" w:rsidRPr="00976707">
          <w:rPr>
            <w:sz w:val="24"/>
            <w:szCs w:val="24"/>
          </w:rPr>
          <w:t>а)</w:t>
        </w:r>
      </w:fldSimple>
      <w:r w:rsidR="00EE4285" w:rsidRPr="0024388A">
        <w:rPr>
          <w:sz w:val="24"/>
          <w:szCs w:val="24"/>
        </w:rPr>
        <w:t xml:space="preserve">, </w:t>
      </w:r>
      <w:fldSimple w:instr=" REF _Ref440372317 \r \h  \* MERGEFORMAT ">
        <w:r w:rsidR="00976707" w:rsidRPr="00976707">
          <w:rPr>
            <w:sz w:val="24"/>
            <w:szCs w:val="24"/>
          </w:rPr>
          <w:t>в)</w:t>
        </w:r>
      </w:fldSimple>
      <w:r w:rsidR="00D34BD2" w:rsidRPr="0024388A">
        <w:rPr>
          <w:sz w:val="24"/>
          <w:szCs w:val="24"/>
        </w:rPr>
        <w:t xml:space="preserve">, </w:t>
      </w:r>
      <w:fldSimple w:instr=" REF _Ref440371826 \r \h  \* MERGEFORMAT ">
        <w:r w:rsidR="00976707" w:rsidRPr="00976707">
          <w:rPr>
            <w:sz w:val="24"/>
            <w:szCs w:val="24"/>
          </w:rPr>
          <w:t>г)</w:t>
        </w:r>
      </w:fldSimple>
      <w:r w:rsidR="00767F25">
        <w:t xml:space="preserve"> и </w:t>
      </w:r>
      <w:r w:rsidR="00853CC1">
        <w:fldChar w:fldCharType="begin"/>
      </w:r>
      <w:r w:rsidR="00767F25">
        <w:instrText xml:space="preserve"> REF _Ref440372477 \r \h </w:instrText>
      </w:r>
      <w:r w:rsidR="00853CC1">
        <w:fldChar w:fldCharType="separate"/>
      </w:r>
      <w:proofErr w:type="spellStart"/>
      <w:r w:rsidR="00767F25">
        <w:t>д</w:t>
      </w:r>
      <w:proofErr w:type="spellEnd"/>
      <w:r w:rsidR="00767F25">
        <w:t>)</w:t>
      </w:r>
      <w:r w:rsidR="00853CC1">
        <w:fldChar w:fldCharType="end"/>
      </w:r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  <w:proofErr w:type="gramEnd"/>
    </w:p>
    <w:p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2233515 \r \h  \* MERGEFORMAT ">
        <w:r w:rsidR="00976707" w:rsidRPr="00976707">
          <w:rPr>
            <w:bCs w:val="0"/>
            <w:sz w:val="24"/>
            <w:szCs w:val="24"/>
          </w:rPr>
          <w:t>3.3.10.7</w:t>
        </w:r>
      </w:fldSimple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57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976707">
          <w:t>5</w:t>
        </w:r>
      </w:fldSimple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976707" w:rsidRPr="00976707">
          <w:rPr>
            <w:bCs w:val="0"/>
            <w:sz w:val="24"/>
            <w:szCs w:val="24"/>
          </w:rPr>
          <w:t>3.3.2</w:t>
        </w:r>
      </w:fldSimple>
      <w:r w:rsidR="00717F60" w:rsidRPr="0024388A">
        <w:rPr>
          <w:bCs w:val="0"/>
          <w:sz w:val="24"/>
          <w:szCs w:val="24"/>
        </w:rPr>
        <w:t>).</w:t>
      </w:r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55279015"/>
      <w:bookmarkStart w:id="359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24388A">
        <w:rPr>
          <w:bCs w:val="0"/>
          <w:sz w:val="24"/>
          <w:szCs w:val="24"/>
        </w:rPr>
        <w:t>образом</w:t>
      </w:r>
      <w:proofErr w:type="gramEnd"/>
      <w:r w:rsidRPr="0024388A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58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0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59"/>
      <w:bookmarkEnd w:id="360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976707" w:rsidRPr="00976707">
          <w:rPr>
            <w:bCs w:val="0"/>
            <w:sz w:val="24"/>
            <w:szCs w:val="24"/>
            <w:lang w:eastAsia="ru-RU"/>
          </w:rPr>
          <w:t>5.4</w:t>
        </w:r>
      </w:fldSimple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976707" w:rsidRPr="00976707">
          <w:rPr>
            <w:bCs w:val="0"/>
            <w:spacing w:val="-1"/>
            <w:sz w:val="24"/>
            <w:szCs w:val="24"/>
          </w:rPr>
          <w:t>5.3</w:t>
        </w:r>
      </w:fldSimple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61" w:name="_Ref115076752"/>
      <w:bookmarkStart w:id="362" w:name="_Ref191386109"/>
      <w:bookmarkStart w:id="363" w:name="_Ref191386419"/>
      <w:bookmarkStart w:id="364" w:name="_Toc440297027"/>
      <w:bookmarkStart w:id="365" w:name="_Toc440356588"/>
      <w:bookmarkStart w:id="366" w:name="_Toc440631723"/>
      <w:bookmarkStart w:id="367" w:name="_Toc440876508"/>
      <w:bookmarkStart w:id="368" w:name="_Toc441130580"/>
      <w:bookmarkStart w:id="369" w:name="_Toc441157084"/>
      <w:bookmarkStart w:id="370" w:name="_Toc447292102"/>
      <w:bookmarkStart w:id="371" w:name="_Toc462234860"/>
      <w:bookmarkStart w:id="372" w:name="_Toc466966826"/>
      <w:bookmarkStart w:id="373" w:name="_Toc468806076"/>
      <w:bookmarkStart w:id="374" w:name="_Toc469480343"/>
      <w:bookmarkStart w:id="375" w:name="_Toc472416859"/>
      <w:bookmarkStart w:id="376" w:name="_Toc478388476"/>
      <w:bookmarkStart w:id="377" w:name="_Toc479943899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61"/>
      <w:bookmarkEnd w:id="362"/>
      <w:bookmarkEnd w:id="363"/>
      <w:r w:rsidRPr="0024388A">
        <w:rPr>
          <w:szCs w:val="24"/>
        </w:rPr>
        <w:t>ЭТП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 xml:space="preserve">окументацией по </w:t>
      </w:r>
      <w:r w:rsidR="00717F60" w:rsidRPr="0024388A">
        <w:rPr>
          <w:bCs w:val="0"/>
          <w:sz w:val="24"/>
          <w:szCs w:val="24"/>
        </w:rPr>
        <w:lastRenderedPageBreak/>
        <w:t>запросу предложений.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8" w:name="_Ref115076807"/>
      <w:bookmarkStart w:id="379" w:name="_Toc440297028"/>
      <w:bookmarkStart w:id="380" w:name="_Toc440356589"/>
      <w:bookmarkStart w:id="381" w:name="_Toc440631724"/>
      <w:bookmarkStart w:id="382" w:name="_Toc440876509"/>
      <w:bookmarkStart w:id="383" w:name="_Toc441130581"/>
      <w:bookmarkStart w:id="384" w:name="_Toc441157085"/>
      <w:bookmarkStart w:id="385" w:name="_Toc447292103"/>
      <w:bookmarkStart w:id="386" w:name="_Toc462234861"/>
      <w:bookmarkStart w:id="387" w:name="_Toc466966827"/>
      <w:bookmarkStart w:id="388" w:name="_Toc468806077"/>
      <w:bookmarkStart w:id="389" w:name="_Toc469480344"/>
      <w:bookmarkStart w:id="390" w:name="_Toc472416860"/>
      <w:bookmarkStart w:id="391" w:name="_Toc478388477"/>
      <w:bookmarkStart w:id="392" w:name="_Toc479943900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3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93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4" w:name="_Ref306008743"/>
      <w:bookmarkStart w:id="395" w:name="_Toc440297029"/>
      <w:bookmarkStart w:id="396" w:name="_Toc440356590"/>
      <w:bookmarkStart w:id="397" w:name="_Toc440631725"/>
      <w:bookmarkStart w:id="398" w:name="_Toc440876510"/>
      <w:bookmarkStart w:id="399" w:name="_Toc441130582"/>
      <w:bookmarkStart w:id="400" w:name="_Toc441157086"/>
      <w:bookmarkStart w:id="401" w:name="_Toc447292104"/>
      <w:bookmarkStart w:id="402" w:name="_Toc462234862"/>
      <w:bookmarkStart w:id="403" w:name="_Toc466966828"/>
      <w:bookmarkStart w:id="404" w:name="_Toc468806078"/>
      <w:bookmarkStart w:id="405" w:name="_Toc469480345"/>
      <w:bookmarkStart w:id="406" w:name="_Toc472416861"/>
      <w:bookmarkStart w:id="407" w:name="_Toc478388478"/>
      <w:bookmarkStart w:id="408" w:name="_Toc479943901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9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409"/>
    </w:p>
    <w:p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10" w:name="_Toc440297030"/>
      <w:bookmarkStart w:id="411" w:name="_Toc440356591"/>
      <w:bookmarkStart w:id="412" w:name="_Toc440631726"/>
      <w:bookmarkStart w:id="413" w:name="_Toc440876511"/>
      <w:bookmarkStart w:id="414" w:name="_Toc441130583"/>
      <w:bookmarkStart w:id="415" w:name="_Toc441157087"/>
      <w:bookmarkStart w:id="416" w:name="_Toc447292105"/>
      <w:bookmarkStart w:id="417" w:name="_Toc462234863"/>
      <w:bookmarkStart w:id="418" w:name="_Toc466966829"/>
      <w:bookmarkStart w:id="419" w:name="_Toc468806079"/>
      <w:bookmarkStart w:id="420" w:name="_Toc469480346"/>
      <w:bookmarkStart w:id="421" w:name="_Toc472416862"/>
      <w:bookmarkStart w:id="422" w:name="_Toc478388479"/>
      <w:bookmarkStart w:id="423" w:name="_Toc479943902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24388A">
        <w:rPr>
          <w:bCs w:val="0"/>
          <w:sz w:val="24"/>
          <w:szCs w:val="24"/>
        </w:rPr>
        <w:t>апостилированный</w:t>
      </w:r>
      <w:proofErr w:type="spellEnd"/>
      <w:r w:rsidRPr="0024388A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24" w:name="_Toc440297031"/>
      <w:bookmarkStart w:id="425" w:name="_Toc440356592"/>
      <w:bookmarkStart w:id="426" w:name="_Toc440631727"/>
      <w:bookmarkStart w:id="427" w:name="_Toc440876512"/>
      <w:bookmarkStart w:id="428" w:name="_Toc441130584"/>
      <w:bookmarkStart w:id="429" w:name="_Toc441157088"/>
      <w:bookmarkStart w:id="430" w:name="_Toc447292106"/>
      <w:bookmarkStart w:id="431" w:name="_Toc462234864"/>
      <w:bookmarkStart w:id="432" w:name="_Toc466966830"/>
      <w:bookmarkStart w:id="433" w:name="_Toc468806080"/>
      <w:bookmarkStart w:id="434" w:name="_Toc469480347"/>
      <w:bookmarkStart w:id="435" w:name="_Toc472416863"/>
      <w:bookmarkStart w:id="436" w:name="_Toc478388480"/>
      <w:bookmarkStart w:id="437" w:name="_Toc479943903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Все суммы денежных сре</w:t>
      </w:r>
      <w:proofErr w:type="gramStart"/>
      <w:r w:rsidRPr="0024388A">
        <w:rPr>
          <w:bCs w:val="0"/>
          <w:sz w:val="24"/>
          <w:szCs w:val="24"/>
        </w:rPr>
        <w:t>дств в д</w:t>
      </w:r>
      <w:proofErr w:type="gramEnd"/>
      <w:r w:rsidRPr="0024388A">
        <w:rPr>
          <w:bCs w:val="0"/>
          <w:sz w:val="24"/>
          <w:szCs w:val="24"/>
        </w:rPr>
        <w:t xml:space="preserve">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</w:t>
      </w:r>
      <w:proofErr w:type="gramStart"/>
      <w:r w:rsidRPr="0024388A">
        <w:rPr>
          <w:bCs w:val="0"/>
          <w:sz w:val="24"/>
          <w:szCs w:val="24"/>
        </w:rPr>
        <w:t xml:space="preserve">фиксируется в </w:t>
      </w:r>
      <w:r w:rsidR="00B81DED" w:rsidRPr="0024388A">
        <w:rPr>
          <w:bCs w:val="0"/>
          <w:sz w:val="24"/>
          <w:szCs w:val="24"/>
        </w:rPr>
        <w:t xml:space="preserve">рублях РФ </w:t>
      </w:r>
      <w:r w:rsidRPr="0024388A">
        <w:rPr>
          <w:bCs w:val="0"/>
          <w:sz w:val="24"/>
          <w:szCs w:val="24"/>
        </w:rPr>
        <w:t>и не подлежит</w:t>
      </w:r>
      <w:proofErr w:type="gramEnd"/>
      <w:r w:rsidRPr="0024388A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FA3578" w:rsidRDefault="00717F60" w:rsidP="00E71A48">
      <w:pPr>
        <w:pStyle w:val="3"/>
        <w:spacing w:line="264" w:lineRule="auto"/>
        <w:rPr>
          <w:szCs w:val="24"/>
        </w:rPr>
      </w:pPr>
      <w:bookmarkStart w:id="438" w:name="_Toc440297032"/>
      <w:bookmarkStart w:id="439" w:name="_Toc440356593"/>
      <w:bookmarkStart w:id="440" w:name="_Toc440631728"/>
      <w:bookmarkStart w:id="441" w:name="_Toc440876513"/>
      <w:bookmarkStart w:id="442" w:name="_Toc441130585"/>
      <w:bookmarkStart w:id="443" w:name="_Toc441157089"/>
      <w:bookmarkStart w:id="444" w:name="_Toc447292107"/>
      <w:bookmarkStart w:id="445" w:name="_Toc462234865"/>
      <w:bookmarkStart w:id="446" w:name="_Toc466966831"/>
      <w:bookmarkStart w:id="447" w:name="_Ref468805747"/>
      <w:bookmarkStart w:id="448" w:name="_Toc468806081"/>
      <w:bookmarkStart w:id="449" w:name="_Toc469480348"/>
      <w:bookmarkStart w:id="450" w:name="_Toc472416864"/>
      <w:bookmarkStart w:id="451" w:name="_Toc478388481"/>
      <w:bookmarkStart w:id="452" w:name="_Toc479943904"/>
      <w:r w:rsidRPr="00FA3578">
        <w:rPr>
          <w:szCs w:val="24"/>
        </w:rPr>
        <w:t xml:space="preserve">Начальная (максимальная) цена </w:t>
      </w:r>
      <w:r w:rsidR="00123C70" w:rsidRPr="00FA3578">
        <w:rPr>
          <w:szCs w:val="24"/>
        </w:rPr>
        <w:t>Договор</w:t>
      </w:r>
      <w:r w:rsidRPr="00FA3578">
        <w:rPr>
          <w:szCs w:val="24"/>
        </w:rPr>
        <w:t>а (цена лота)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216641" w:rsidRPr="00FA3578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3" w:name="_Ref472416470"/>
      <w:r w:rsidRPr="00FA3578">
        <w:rPr>
          <w:bCs w:val="0"/>
          <w:sz w:val="24"/>
          <w:szCs w:val="24"/>
        </w:rPr>
        <w:t xml:space="preserve">Начальная (максимальная) цена </w:t>
      </w:r>
      <w:r w:rsidR="00123C70" w:rsidRPr="00FA3578">
        <w:rPr>
          <w:bCs w:val="0"/>
          <w:sz w:val="24"/>
          <w:szCs w:val="24"/>
        </w:rPr>
        <w:t>Договор</w:t>
      </w:r>
      <w:r w:rsidRPr="00FA3578">
        <w:rPr>
          <w:bCs w:val="0"/>
          <w:sz w:val="24"/>
          <w:szCs w:val="24"/>
        </w:rPr>
        <w:t>а</w:t>
      </w:r>
      <w:r w:rsidR="00216641" w:rsidRPr="00FA3578">
        <w:rPr>
          <w:bCs w:val="0"/>
          <w:sz w:val="24"/>
          <w:szCs w:val="24"/>
        </w:rPr>
        <w:t>:</w:t>
      </w:r>
      <w:bookmarkEnd w:id="453"/>
    </w:p>
    <w:p w:rsidR="00717F60" w:rsidRPr="00FA3578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A3578">
        <w:rPr>
          <w:b/>
          <w:bCs w:val="0"/>
          <w:sz w:val="24"/>
          <w:szCs w:val="24"/>
          <w:u w:val="single"/>
        </w:rPr>
        <w:t>По Лоту №1:</w:t>
      </w:r>
      <w:r w:rsidR="00717F60" w:rsidRPr="00FA3578">
        <w:rPr>
          <w:bCs w:val="0"/>
          <w:sz w:val="24"/>
          <w:szCs w:val="24"/>
        </w:rPr>
        <w:t xml:space="preserve"> </w:t>
      </w:r>
      <w:r w:rsidR="00FA3578" w:rsidRPr="00FA3578">
        <w:rPr>
          <w:b/>
          <w:sz w:val="24"/>
          <w:szCs w:val="24"/>
        </w:rPr>
        <w:t>115 000,00</w:t>
      </w:r>
      <w:r w:rsidR="00FA3578" w:rsidRPr="00FA3578">
        <w:rPr>
          <w:sz w:val="24"/>
          <w:szCs w:val="24"/>
        </w:rPr>
        <w:t xml:space="preserve"> (Сто пятнадцать тысяч) рублей 00 коп. РФ, без учета НДС;</w:t>
      </w:r>
      <w:r w:rsidR="00FA3578" w:rsidRPr="00FA3578">
        <w:rPr>
          <w:b/>
          <w:sz w:val="24"/>
          <w:szCs w:val="24"/>
        </w:rPr>
        <w:t xml:space="preserve"> </w:t>
      </w:r>
      <w:r w:rsidR="00FA3578" w:rsidRPr="00FA3578">
        <w:rPr>
          <w:sz w:val="24"/>
          <w:szCs w:val="24"/>
        </w:rPr>
        <w:t xml:space="preserve">НДС </w:t>
      </w:r>
      <w:r w:rsidR="00FA3578" w:rsidRPr="00FA3578">
        <w:rPr>
          <w:sz w:val="24"/>
          <w:szCs w:val="24"/>
        </w:rPr>
        <w:lastRenderedPageBreak/>
        <w:t>составляет</w:t>
      </w:r>
      <w:r w:rsidR="00FA3578" w:rsidRPr="00FA3578">
        <w:rPr>
          <w:b/>
          <w:sz w:val="24"/>
          <w:szCs w:val="24"/>
        </w:rPr>
        <w:t xml:space="preserve"> 20 700,00</w:t>
      </w:r>
      <w:r w:rsidR="00FA3578" w:rsidRPr="00FA3578">
        <w:rPr>
          <w:sz w:val="24"/>
          <w:szCs w:val="24"/>
        </w:rPr>
        <w:t xml:space="preserve"> (Двадцать тысяч семьсот) рублей 00 коп. РФ;</w:t>
      </w:r>
      <w:r w:rsidR="00FA3578" w:rsidRPr="00FA3578">
        <w:rPr>
          <w:b/>
          <w:sz w:val="24"/>
          <w:szCs w:val="24"/>
        </w:rPr>
        <w:t xml:space="preserve"> 135 700,00</w:t>
      </w:r>
      <w:r w:rsidR="00FA3578" w:rsidRPr="00FA3578">
        <w:rPr>
          <w:sz w:val="24"/>
          <w:szCs w:val="24"/>
        </w:rPr>
        <w:t xml:space="preserve"> (Сто тридцать пять тысяч семьсот) рублей 00 коп. РФ, с учетом НДС.</w:t>
      </w:r>
    </w:p>
    <w:p w:rsidR="004F657D" w:rsidRPr="00FA3578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A3578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FA3578">
        <w:rPr>
          <w:sz w:val="24"/>
          <w:szCs w:val="24"/>
        </w:rPr>
        <w:t>Договора (Лота)</w:t>
      </w:r>
      <w:r w:rsidR="004F657D" w:rsidRPr="00FA3578">
        <w:rPr>
          <w:bCs w:val="0"/>
          <w:sz w:val="24"/>
          <w:szCs w:val="24"/>
        </w:rPr>
        <w:t>.</w:t>
      </w:r>
    </w:p>
    <w:p w:rsidR="00546518" w:rsidRPr="0024388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A3578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FA3578">
        <w:rPr>
          <w:sz w:val="24"/>
          <w:szCs w:val="24"/>
        </w:rPr>
        <w:t>Договора (Лота)</w:t>
      </w:r>
      <w:r w:rsidRPr="00FA3578">
        <w:rPr>
          <w:sz w:val="24"/>
          <w:szCs w:val="24"/>
        </w:rPr>
        <w:t xml:space="preserve"> по данному</w:t>
      </w:r>
      <w:r w:rsidRPr="0024388A">
        <w:rPr>
          <w:sz w:val="24"/>
          <w:szCs w:val="24"/>
        </w:rPr>
        <w:t xml:space="preserve"> филиалу</w:t>
      </w:r>
      <w:r w:rsidR="00546518" w:rsidRPr="0024388A">
        <w:rPr>
          <w:sz w:val="24"/>
          <w:szCs w:val="24"/>
        </w:rPr>
        <w:t>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в письме о подаче оферты </w:t>
      </w:r>
      <w:r w:rsidR="003F3A69" w:rsidRPr="0024388A">
        <w:rPr>
          <w:bCs w:val="0"/>
          <w:spacing w:val="-2"/>
          <w:sz w:val="24"/>
          <w:szCs w:val="24"/>
        </w:rPr>
        <w:t>(под</w:t>
      </w:r>
      <w:r w:rsidR="003F3A69" w:rsidRPr="0024388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="003F3A69"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4388A">
        <w:rPr>
          <w:bCs w:val="0"/>
          <w:sz w:val="24"/>
          <w:szCs w:val="24"/>
        </w:rPr>
        <w:t>Сводной таблице стоимости</w:t>
      </w:r>
      <w:r w:rsidRPr="0024388A">
        <w:rPr>
          <w:bCs w:val="0"/>
          <w:sz w:val="24"/>
          <w:szCs w:val="24"/>
        </w:rPr>
        <w:t xml:space="preserve"> </w:t>
      </w:r>
      <w:r w:rsidR="00C5033F" w:rsidRPr="0024388A">
        <w:rPr>
          <w:bCs w:val="0"/>
          <w:sz w:val="24"/>
          <w:szCs w:val="24"/>
        </w:rPr>
        <w:t>услуг</w:t>
      </w:r>
      <w:r w:rsidR="002F710E" w:rsidRPr="0024388A">
        <w:rPr>
          <w:szCs w:val="24"/>
        </w:rPr>
        <w:t xml:space="preserve"> </w:t>
      </w:r>
      <w:r w:rsidR="003F3A69" w:rsidRPr="0024388A">
        <w:rPr>
          <w:bCs w:val="0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976707" w:rsidRPr="00976707">
          <w:rPr>
            <w:bCs w:val="0"/>
            <w:sz w:val="24"/>
            <w:szCs w:val="24"/>
          </w:rPr>
          <w:t>5.2</w:t>
        </w:r>
      </w:fldSimple>
      <w:r w:rsidR="003F3A69" w:rsidRPr="0024388A">
        <w:rPr>
          <w:bCs w:val="0"/>
          <w:sz w:val="24"/>
          <w:szCs w:val="24"/>
        </w:rPr>
        <w:t>)</w:t>
      </w:r>
      <w:r w:rsidR="003E4055" w:rsidRPr="0024388A">
        <w:rPr>
          <w:bCs w:val="0"/>
          <w:sz w:val="24"/>
          <w:szCs w:val="24"/>
        </w:rPr>
        <w:t xml:space="preserve"> и </w:t>
      </w:r>
      <w:r w:rsidR="003E4055" w:rsidRPr="0024388A">
        <w:rPr>
          <w:sz w:val="24"/>
          <w:szCs w:val="24"/>
        </w:rPr>
        <w:t>на «котировочной доске» ЭТП</w:t>
      </w:r>
      <w:r w:rsidRPr="0024388A">
        <w:rPr>
          <w:bCs w:val="0"/>
          <w:sz w:val="24"/>
          <w:szCs w:val="24"/>
        </w:rPr>
        <w:t>. В противном случае Заявк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Участника будет отклонен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fldSimple w:instr=" REF _Ref306138385 \r \h  \* MERGEFORMAT ">
        <w:r w:rsidR="00976707" w:rsidRPr="00976707">
          <w:rPr>
            <w:bCs w:val="0"/>
            <w:sz w:val="24"/>
            <w:szCs w:val="24"/>
          </w:rPr>
          <w:t>3.6.4</w:t>
        </w:r>
      </w:fldSimple>
      <w:r w:rsidRPr="0024388A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24388A">
        <w:rPr>
          <w:bCs w:val="0"/>
          <w:sz w:val="24"/>
          <w:szCs w:val="24"/>
        </w:rPr>
        <w:t>оценивает и сопоставляет</w:t>
      </w:r>
      <w:proofErr w:type="gramEnd"/>
      <w:r w:rsidRPr="0024388A">
        <w:rPr>
          <w:bCs w:val="0"/>
          <w:sz w:val="24"/>
          <w:szCs w:val="24"/>
        </w:rPr>
        <w:t xml:space="preserve"> стоимость Заявки без учета НДС.</w:t>
      </w:r>
    </w:p>
    <w:p w:rsidR="003146C0" w:rsidRPr="00FA3578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</w:t>
      </w:r>
      <w:r w:rsidRPr="00FA3578">
        <w:rPr>
          <w:bCs w:val="0"/>
          <w:sz w:val="24"/>
          <w:szCs w:val="24"/>
        </w:rPr>
        <w:t xml:space="preserve">предусмотренные п. </w:t>
      </w:r>
      <w:fldSimple w:instr=" REF _Ref465670219 \r \h  \* MERGEFORMAT ">
        <w:r w:rsidR="00976707" w:rsidRPr="00FA3578">
          <w:rPr>
            <w:bCs w:val="0"/>
            <w:sz w:val="24"/>
            <w:szCs w:val="24"/>
          </w:rPr>
          <w:t>3.11</w:t>
        </w:r>
      </w:fldSimple>
      <w:r w:rsidRPr="00FA3578">
        <w:rPr>
          <w:bCs w:val="0"/>
          <w:sz w:val="24"/>
          <w:szCs w:val="24"/>
        </w:rPr>
        <w:t xml:space="preserve"> данной документации.</w:t>
      </w:r>
    </w:p>
    <w:p w:rsidR="002A5B42" w:rsidRPr="00FA3578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FA3578">
        <w:rPr>
          <w:szCs w:val="24"/>
        </w:rPr>
        <w:t xml:space="preserve">Требования к </w:t>
      </w:r>
      <w:r w:rsidR="009C744E" w:rsidRPr="00FA3578">
        <w:rPr>
          <w:szCs w:val="24"/>
        </w:rPr>
        <w:t>Участник</w:t>
      </w:r>
      <w:r w:rsidRPr="00FA3578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FA3578">
        <w:rPr>
          <w:szCs w:val="24"/>
        </w:rPr>
        <w:t xml:space="preserve"> </w:t>
      </w:r>
    </w:p>
    <w:p w:rsidR="00E71628" w:rsidRPr="00FA357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FA3578">
        <w:rPr>
          <w:bCs w:val="0"/>
          <w:sz w:val="24"/>
          <w:szCs w:val="24"/>
        </w:rPr>
        <w:t xml:space="preserve">Требования к </w:t>
      </w:r>
      <w:r w:rsidR="009C744E" w:rsidRPr="00FA3578">
        <w:rPr>
          <w:bCs w:val="0"/>
          <w:sz w:val="24"/>
          <w:szCs w:val="24"/>
        </w:rPr>
        <w:t>Участник</w:t>
      </w:r>
      <w:r w:rsidRPr="00FA3578">
        <w:rPr>
          <w:bCs w:val="0"/>
          <w:sz w:val="24"/>
          <w:szCs w:val="24"/>
        </w:rPr>
        <w:t>ам</w:t>
      </w:r>
      <w:bookmarkEnd w:id="471"/>
      <w:r w:rsidRPr="00FA3578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FA3578">
        <w:rPr>
          <w:bCs w:val="0"/>
          <w:sz w:val="24"/>
          <w:szCs w:val="24"/>
        </w:rPr>
        <w:t xml:space="preserve"> у</w:t>
      </w:r>
      <w:r w:rsidRPr="00FA3578">
        <w:rPr>
          <w:bCs w:val="0"/>
          <w:sz w:val="24"/>
          <w:szCs w:val="24"/>
        </w:rPr>
        <w:t xml:space="preserve">частвовать в процедуре </w:t>
      </w:r>
      <w:r w:rsidR="009C744E" w:rsidRPr="00FA3578">
        <w:rPr>
          <w:bCs w:val="0"/>
          <w:sz w:val="24"/>
          <w:szCs w:val="24"/>
        </w:rPr>
        <w:t>З</w:t>
      </w:r>
      <w:r w:rsidRPr="00FA3578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A3578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A3578">
        <w:rPr>
          <w:sz w:val="24"/>
          <w:szCs w:val="24"/>
        </w:rPr>
        <w:t xml:space="preserve">, </w:t>
      </w:r>
      <w:r w:rsidR="00F712AF" w:rsidRPr="00FA3578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FA3578">
        <w:rPr>
          <w:sz w:val="24"/>
          <w:szCs w:val="24"/>
        </w:rPr>
        <w:t xml:space="preserve">соответствующее требованиям п. </w:t>
      </w:r>
      <w:fldSimple w:instr=" REF _Ref440357582 \r \h  \* MERGEFORMAT ">
        <w:r w:rsidR="00976707" w:rsidRPr="00FA3578">
          <w:rPr>
            <w:sz w:val="24"/>
            <w:szCs w:val="24"/>
          </w:rPr>
          <w:t>1.1.2</w:t>
        </w:r>
      </w:fldSimple>
      <w:r w:rsidR="00343106" w:rsidRPr="00FA3578">
        <w:rPr>
          <w:bCs w:val="0"/>
          <w:sz w:val="24"/>
          <w:szCs w:val="24"/>
        </w:rPr>
        <w:t>. Привлечение со</w:t>
      </w:r>
      <w:r w:rsidR="007D5427" w:rsidRPr="00FA3578">
        <w:rPr>
          <w:bCs w:val="0"/>
          <w:sz w:val="24"/>
          <w:szCs w:val="24"/>
        </w:rPr>
        <w:t>исполнителей</w:t>
      </w:r>
      <w:r w:rsidR="003B6795" w:rsidRPr="00FA3578">
        <w:rPr>
          <w:bCs w:val="0"/>
          <w:sz w:val="24"/>
          <w:szCs w:val="24"/>
        </w:rPr>
        <w:t xml:space="preserve"> в соответствии с пунктом </w:t>
      </w:r>
      <w:fldSimple w:instr=" REF _Ref440271628 \r \h  \* MERGEFORMAT ">
        <w:r w:rsidR="00976707" w:rsidRPr="00FA3578">
          <w:rPr>
            <w:bCs w:val="0"/>
            <w:sz w:val="24"/>
            <w:szCs w:val="24"/>
          </w:rPr>
          <w:t>3.3.9</w:t>
        </w:r>
      </w:fldSimple>
      <w:r w:rsidR="003B6795" w:rsidRPr="00FA3578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A3578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fldSimple w:instr=" REF _Ref191386461 \n \h  \* MERGEFORMAT ">
        <w:r w:rsidR="00976707" w:rsidRPr="00FA3578">
          <w:rPr>
            <w:bCs w:val="0"/>
            <w:sz w:val="24"/>
            <w:szCs w:val="24"/>
          </w:rPr>
          <w:t>3.3.10</w:t>
        </w:r>
      </w:fldSimple>
      <w:r w:rsidR="003B6795" w:rsidRPr="00FA3578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FA3578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FA3578">
        <w:rPr>
          <w:sz w:val="24"/>
          <w:szCs w:val="24"/>
        </w:rPr>
        <w:t>.</w:t>
      </w:r>
      <w:bookmarkEnd w:id="473"/>
      <w:bookmarkEnd w:id="474"/>
      <w:proofErr w:type="gramEnd"/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FA3578">
        <w:rPr>
          <w:bCs w:val="0"/>
          <w:sz w:val="24"/>
          <w:szCs w:val="24"/>
        </w:rPr>
        <w:t>Чтобы претендовать на победу</w:t>
      </w:r>
      <w:r w:rsidRPr="0024388A">
        <w:rPr>
          <w:bCs w:val="0"/>
          <w:sz w:val="24"/>
          <w:szCs w:val="24"/>
        </w:rPr>
        <w:t xml:space="preserve"> в данной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,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24388A">
        <w:rPr>
          <w:bCs w:val="0"/>
          <w:sz w:val="24"/>
          <w:szCs w:val="24"/>
        </w:rPr>
        <w:t xml:space="preserve">должен </w:t>
      </w:r>
      <w:bookmarkStart w:id="477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76"/>
      <w:bookmarkEnd w:id="477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24388A">
        <w:rPr>
          <w:sz w:val="24"/>
          <w:szCs w:val="24"/>
          <w:lang w:eastAsia="ru-RU"/>
        </w:rPr>
        <w:lastRenderedPageBreak/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FA3578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</w:t>
      </w:r>
      <w:r w:rsidRPr="00FA3578">
        <w:rPr>
          <w:sz w:val="24"/>
          <w:szCs w:val="24"/>
        </w:rPr>
        <w:t xml:space="preserve">, указанных в п. </w:t>
      </w:r>
      <w:fldSimple w:instr=" REF _Ref440275279 \r \h  \* MERGEFORMAT ">
        <w:r w:rsidR="00976707" w:rsidRPr="00FA3578">
          <w:rPr>
            <w:sz w:val="24"/>
            <w:szCs w:val="24"/>
          </w:rPr>
          <w:t>1.1.5</w:t>
        </w:r>
      </w:fldSimple>
      <w:r w:rsidR="009F0FD9" w:rsidRPr="00FA3578">
        <w:rPr>
          <w:sz w:val="24"/>
          <w:szCs w:val="24"/>
        </w:rPr>
        <w:t xml:space="preserve"> </w:t>
      </w:r>
      <w:r w:rsidRPr="00FA3578">
        <w:rPr>
          <w:sz w:val="24"/>
          <w:szCs w:val="24"/>
        </w:rPr>
        <w:t>и разделе</w:t>
      </w:r>
      <w:r w:rsidR="009F0FD9" w:rsidRPr="00FA3578">
        <w:rPr>
          <w:sz w:val="24"/>
          <w:szCs w:val="24"/>
        </w:rPr>
        <w:t xml:space="preserve"> </w:t>
      </w:r>
      <w:fldSimple w:instr=" REF _Ref440270568 \r \h  \* MERGEFORMAT ">
        <w:r w:rsidR="00976707" w:rsidRPr="00FA3578">
          <w:rPr>
            <w:sz w:val="24"/>
            <w:szCs w:val="24"/>
          </w:rPr>
          <w:t>4</w:t>
        </w:r>
      </w:fldSimple>
      <w:r w:rsidRPr="00FA3578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FA3578">
        <w:rPr>
          <w:szCs w:val="24"/>
        </w:rPr>
        <w:t>;</w:t>
      </w:r>
    </w:p>
    <w:p w:rsidR="00F712AF" w:rsidRPr="00FA3578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A3578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2438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A3578">
        <w:rPr>
          <w:sz w:val="24"/>
          <w:szCs w:val="24"/>
          <w:lang w:eastAsia="ru-RU"/>
        </w:rPr>
        <w:t>Дополнительные требования к Участникам,</w:t>
      </w:r>
      <w:r w:rsidRPr="0024388A">
        <w:rPr>
          <w:sz w:val="24"/>
          <w:szCs w:val="24"/>
          <w:lang w:eastAsia="ru-RU"/>
        </w:rPr>
        <w:t xml:space="preserve"> наличию документов, подтверждающих их соответствие требованиям Техническ</w:t>
      </w:r>
      <w:r w:rsidR="003776BB" w:rsidRPr="0024388A">
        <w:rPr>
          <w:sz w:val="24"/>
          <w:szCs w:val="24"/>
          <w:lang w:eastAsia="ru-RU"/>
        </w:rPr>
        <w:t>ог</w:t>
      </w:r>
      <w:proofErr w:type="gramStart"/>
      <w:r w:rsidR="003776BB" w:rsidRPr="0024388A">
        <w:rPr>
          <w:sz w:val="24"/>
          <w:szCs w:val="24"/>
          <w:lang w:eastAsia="ru-RU"/>
        </w:rPr>
        <w:t>о(</w:t>
      </w:r>
      <w:proofErr w:type="gramEnd"/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4388A">
        <w:rPr>
          <w:sz w:val="24"/>
          <w:szCs w:val="24"/>
          <w:lang w:eastAsia="ru-RU"/>
        </w:rPr>
        <w:t>ом(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и(</w:t>
      </w:r>
      <w:proofErr w:type="spellStart"/>
      <w:r w:rsidRPr="0024388A">
        <w:rPr>
          <w:sz w:val="24"/>
          <w:szCs w:val="24"/>
          <w:lang w:eastAsia="ru-RU"/>
        </w:rPr>
        <w:t>ях</w:t>
      </w:r>
      <w:proofErr w:type="spellEnd"/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24388A">
        <w:rPr>
          <w:sz w:val="24"/>
          <w:szCs w:val="24"/>
          <w:lang w:eastAsia="ru-RU"/>
        </w:rPr>
        <w:t>ог</w:t>
      </w:r>
      <w:proofErr w:type="gramStart"/>
      <w:r w:rsidR="003776BB" w:rsidRPr="0024388A">
        <w:rPr>
          <w:sz w:val="24"/>
          <w:szCs w:val="24"/>
          <w:lang w:eastAsia="ru-RU"/>
        </w:rPr>
        <w:t>о(</w:t>
      </w:r>
      <w:proofErr w:type="gramEnd"/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4388A">
        <w:rPr>
          <w:sz w:val="24"/>
          <w:szCs w:val="24"/>
          <w:lang w:eastAsia="ru-RU"/>
        </w:rPr>
        <w:t>Заявку</w:t>
      </w:r>
      <w:r w:rsidRPr="0024388A">
        <w:rPr>
          <w:sz w:val="24"/>
          <w:szCs w:val="24"/>
          <w:lang w:eastAsia="ru-RU"/>
        </w:rPr>
        <w:t xml:space="preserve"> Участника.</w:t>
      </w:r>
    </w:p>
    <w:p w:rsidR="00717F60" w:rsidRPr="00FA3578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FA3578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fldSimple w:instr=" REF _Ref440291364 \r \h  \* MERGEFORMAT ">
        <w:r w:rsidR="00976707" w:rsidRPr="00FA3578">
          <w:rPr>
            <w:sz w:val="24"/>
            <w:szCs w:val="24"/>
          </w:rPr>
          <w:t>3.3.8.1</w:t>
        </w:r>
      </w:fldSimple>
      <w:r w:rsidRPr="00FA3578">
        <w:rPr>
          <w:sz w:val="24"/>
          <w:szCs w:val="24"/>
        </w:rPr>
        <w:t>-</w:t>
      </w:r>
      <w:fldSimple w:instr=" REF _Ref303669127 \r \h  \* MERGEFORMAT ">
        <w:r w:rsidR="00976707" w:rsidRPr="00FA3578">
          <w:rPr>
            <w:sz w:val="24"/>
            <w:szCs w:val="24"/>
          </w:rPr>
          <w:t>3.3.8.2</w:t>
        </w:r>
      </w:fldSimple>
      <w:r w:rsidR="00717F60" w:rsidRPr="00FA3578">
        <w:rPr>
          <w:bCs w:val="0"/>
          <w:sz w:val="24"/>
          <w:szCs w:val="24"/>
        </w:rPr>
        <w:t>:</w:t>
      </w:r>
      <w:bookmarkEnd w:id="479"/>
      <w:bookmarkEnd w:id="480"/>
      <w:r w:rsidR="005B074F" w:rsidRPr="00FA3578">
        <w:rPr>
          <w:bCs w:val="0"/>
          <w:sz w:val="24"/>
          <w:szCs w:val="24"/>
        </w:rPr>
        <w:t xml:space="preserve"> </w:t>
      </w:r>
    </w:p>
    <w:p w:rsidR="00553A57" w:rsidRPr="00FA3578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proofErr w:type="gramStart"/>
      <w:r w:rsidRPr="00FA3578">
        <w:rPr>
          <w:i/>
          <w:sz w:val="24"/>
          <w:szCs w:val="24"/>
        </w:rPr>
        <w:t>для Участников, зарегистрированных на территории РФ:</w:t>
      </w:r>
      <w:r w:rsidRPr="00FA3578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FA3578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FA3578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  <w:proofErr w:type="gramEnd"/>
    </w:p>
    <w:p w:rsidR="00F82225" w:rsidRPr="00FA3578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3578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FA3578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FA3578">
        <w:rPr>
          <w:sz w:val="24"/>
          <w:szCs w:val="24"/>
        </w:rPr>
        <w:t>Антикоррупционные обязательства</w:t>
      </w:r>
      <w:r w:rsidR="00A154B7" w:rsidRPr="00FA3578">
        <w:rPr>
          <w:sz w:val="24"/>
          <w:szCs w:val="24"/>
        </w:rPr>
        <w:t xml:space="preserve"> </w:t>
      </w:r>
      <w:r w:rsidR="007813AA" w:rsidRPr="00FA3578">
        <w:rPr>
          <w:sz w:val="24"/>
          <w:szCs w:val="24"/>
        </w:rPr>
        <w:t>по форме, приведенной</w:t>
      </w:r>
      <w:r w:rsidR="00A154B7" w:rsidRPr="00FA3578">
        <w:rPr>
          <w:sz w:val="24"/>
          <w:szCs w:val="24"/>
        </w:rPr>
        <w:t xml:space="preserve"> в настоящей</w:t>
      </w:r>
      <w:r w:rsidR="00A154B7" w:rsidRPr="00FA3578">
        <w:rPr>
          <w:bCs w:val="0"/>
          <w:sz w:val="24"/>
          <w:szCs w:val="24"/>
        </w:rPr>
        <w:t xml:space="preserve"> Документации</w:t>
      </w:r>
      <w:r w:rsidR="00A600E3" w:rsidRPr="00FA3578">
        <w:rPr>
          <w:sz w:val="24"/>
          <w:szCs w:val="24"/>
        </w:rPr>
        <w:t xml:space="preserve"> (</w:t>
      </w:r>
      <w:r w:rsidR="003F3A69" w:rsidRPr="00FA3578">
        <w:rPr>
          <w:sz w:val="24"/>
          <w:szCs w:val="24"/>
        </w:rPr>
        <w:t>подраздел</w:t>
      </w:r>
      <w:r w:rsidR="00A600E3" w:rsidRPr="00FA3578">
        <w:rPr>
          <w:sz w:val="24"/>
          <w:szCs w:val="24"/>
        </w:rPr>
        <w:t xml:space="preserve"> </w:t>
      </w:r>
      <w:fldSimple w:instr=" REF _Ref440271964 \r \h  \* MERGEFORMAT ">
        <w:r w:rsidR="00976707" w:rsidRPr="00FA3578">
          <w:rPr>
            <w:sz w:val="24"/>
            <w:szCs w:val="24"/>
          </w:rPr>
          <w:t>5.1.3</w:t>
        </w:r>
      </w:fldSimple>
      <w:r w:rsidR="00A600E3" w:rsidRPr="00FA3578">
        <w:rPr>
          <w:sz w:val="24"/>
          <w:szCs w:val="24"/>
        </w:rPr>
        <w:t>)</w:t>
      </w:r>
      <w:r w:rsidRPr="00FA3578">
        <w:rPr>
          <w:sz w:val="24"/>
          <w:szCs w:val="24"/>
        </w:rPr>
        <w:t>;</w:t>
      </w:r>
      <w:bookmarkEnd w:id="482"/>
    </w:p>
    <w:p w:rsidR="00633CF6" w:rsidRPr="00FA3578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r w:rsidRPr="00FA3578">
        <w:rPr>
          <w:sz w:val="24"/>
          <w:szCs w:val="24"/>
        </w:rPr>
        <w:t>Анкет</w:t>
      </w:r>
      <w:r w:rsidR="003E4055" w:rsidRPr="00FA3578">
        <w:rPr>
          <w:sz w:val="24"/>
          <w:szCs w:val="24"/>
        </w:rPr>
        <w:t>у</w:t>
      </w:r>
      <w:r w:rsidRPr="00FA3578">
        <w:rPr>
          <w:sz w:val="24"/>
          <w:szCs w:val="24"/>
        </w:rPr>
        <w:t xml:space="preserve"> Участника закупки</w:t>
      </w:r>
      <w:r w:rsidR="00A154B7" w:rsidRPr="00FA3578">
        <w:rPr>
          <w:sz w:val="24"/>
          <w:szCs w:val="24"/>
        </w:rPr>
        <w:t xml:space="preserve"> </w:t>
      </w:r>
      <w:r w:rsidR="00A154B7" w:rsidRPr="00FA357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FA3578">
        <w:rPr>
          <w:sz w:val="24"/>
          <w:szCs w:val="24"/>
        </w:rPr>
        <w:t xml:space="preserve"> </w:t>
      </w:r>
      <w:r w:rsidR="009948B4" w:rsidRPr="00FA3578">
        <w:rPr>
          <w:sz w:val="24"/>
          <w:szCs w:val="24"/>
        </w:rPr>
        <w:t>(</w:t>
      </w:r>
      <w:r w:rsidR="003F3A69" w:rsidRPr="00FA3578">
        <w:rPr>
          <w:sz w:val="24"/>
          <w:szCs w:val="24"/>
        </w:rPr>
        <w:t>подраздел</w:t>
      </w:r>
      <w:r w:rsidR="009948B4" w:rsidRPr="00FA3578">
        <w:rPr>
          <w:sz w:val="24"/>
          <w:szCs w:val="24"/>
        </w:rPr>
        <w:t xml:space="preserve"> </w:t>
      </w:r>
      <w:fldSimple w:instr=" REF _Ref440272119 \r \h  \* MERGEFORMAT ">
        <w:r w:rsidR="00633CF6" w:rsidRPr="00FA3578">
          <w:rPr>
            <w:sz w:val="24"/>
            <w:szCs w:val="24"/>
          </w:rPr>
          <w:t>5.7.1</w:t>
        </w:r>
      </w:fldSimple>
      <w:r w:rsidR="009948B4" w:rsidRPr="00FA3578">
        <w:rPr>
          <w:sz w:val="24"/>
          <w:szCs w:val="24"/>
        </w:rPr>
        <w:t>)</w:t>
      </w:r>
      <w:r w:rsidR="00633CF6" w:rsidRPr="00FA3578">
        <w:rPr>
          <w:sz w:val="24"/>
          <w:szCs w:val="24"/>
        </w:rPr>
        <w:t>;</w:t>
      </w:r>
    </w:p>
    <w:p w:rsidR="00F82225" w:rsidRPr="0024388A" w:rsidRDefault="00633CF6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0372477"/>
      <w:proofErr w:type="gramStart"/>
      <w:r w:rsidRPr="00FA3578">
        <w:rPr>
          <w:sz w:val="24"/>
          <w:szCs w:val="24"/>
        </w:rPr>
        <w:t>Выписку из Единого реестра субъектов малого и среднего предпринимательства</w:t>
      </w:r>
      <w:r w:rsidRPr="00577EC9">
        <w:rPr>
          <w:sz w:val="24"/>
          <w:szCs w:val="24"/>
        </w:rPr>
        <w:t xml:space="preserve">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A552CD" w:rsidRPr="0089342A">
          <w:rPr>
            <w:rStyle w:val="a7"/>
          </w:rPr>
          <w:t>https://rmsp.nalog.ru</w:t>
        </w:r>
      </w:hyperlink>
      <w:r w:rsidRPr="00577EC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</w:t>
      </w:r>
      <w:r w:rsidRPr="00577EC9">
        <w:rPr>
          <w:sz w:val="24"/>
          <w:szCs w:val="24"/>
        </w:rPr>
        <w:lastRenderedPageBreak/>
        <w:t>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53CC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853CC1">
        <w:rPr>
          <w:sz w:val="24"/>
          <w:szCs w:val="24"/>
        </w:rPr>
      </w:r>
      <w:r w:rsidR="00853CC1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3CC1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;</w:t>
      </w:r>
      <w:bookmarkEnd w:id="483"/>
      <w:bookmarkEnd w:id="484"/>
    </w:p>
    <w:p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случае</w:t>
      </w:r>
      <w:proofErr w:type="gramStart"/>
      <w:r w:rsidRPr="0024388A">
        <w:rPr>
          <w:bCs w:val="0"/>
          <w:sz w:val="24"/>
          <w:szCs w:val="24"/>
        </w:rPr>
        <w:t>,</w:t>
      </w:r>
      <w:proofErr w:type="gramEnd"/>
      <w:r w:rsidRPr="0024388A">
        <w:rPr>
          <w:bCs w:val="0"/>
          <w:sz w:val="24"/>
          <w:szCs w:val="24"/>
        </w:rPr>
        <w:t xml:space="preserve">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</w:t>
      </w:r>
      <w:proofErr w:type="gramStart"/>
      <w:r w:rsidRPr="0024388A">
        <w:rPr>
          <w:sz w:val="24"/>
          <w:szCs w:val="24"/>
        </w:rPr>
        <w:t>предоставляет аналогичные документы</w:t>
      </w:r>
      <w:proofErr w:type="gramEnd"/>
      <w:r w:rsidRPr="0024388A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24388A">
        <w:rPr>
          <w:sz w:val="24"/>
          <w:szCs w:val="24"/>
        </w:rPr>
        <w:t>апостилированы</w:t>
      </w:r>
      <w:proofErr w:type="spellEnd"/>
      <w:r w:rsidRPr="0024388A">
        <w:rPr>
          <w:sz w:val="24"/>
          <w:szCs w:val="24"/>
        </w:rPr>
        <w:t xml:space="preserve">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24388A">
        <w:rPr>
          <w:szCs w:val="24"/>
        </w:rPr>
        <w:lastRenderedPageBreak/>
        <w:t xml:space="preserve">Привлечение </w:t>
      </w:r>
      <w:bookmarkEnd w:id="485"/>
      <w:r w:rsidR="005B074F" w:rsidRPr="0024388A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24388A">
        <w:rPr>
          <w:szCs w:val="24"/>
        </w:rPr>
        <w:t>исполнителей</w:t>
      </w:r>
      <w:bookmarkEnd w:id="499"/>
      <w:bookmarkEnd w:id="500"/>
    </w:p>
    <w:p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24388A">
        <w:rPr>
          <w:szCs w:val="24"/>
        </w:rPr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976707" w:rsidRPr="00976707">
          <w:rPr>
            <w:bCs w:val="0"/>
            <w:sz w:val="24"/>
            <w:szCs w:val="24"/>
          </w:rPr>
          <w:t>3.3.8.1</w:t>
        </w:r>
      </w:fldSimple>
      <w:r w:rsidRPr="002438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t>услуги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976707" w:rsidRPr="00976707">
          <w:rPr>
            <w:bCs w:val="0"/>
            <w:sz w:val="24"/>
            <w:szCs w:val="24"/>
          </w:rPr>
          <w:t>3.3.8</w:t>
        </w:r>
      </w:fldSimple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fldSimple w:instr=" REF _Ref303669127 \r \h  \* MERGEFORMAT ">
        <w:r w:rsidR="00976707">
          <w:rPr>
            <w:bCs w:val="0"/>
            <w:sz w:val="24"/>
            <w:szCs w:val="24"/>
          </w:rPr>
          <w:t>3.3.8.2</w:t>
        </w:r>
      </w:fldSimple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517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24388A">
        <w:rPr>
          <w:bCs w:val="0"/>
          <w:sz w:val="24"/>
          <w:szCs w:val="24"/>
        </w:rPr>
        <w:t>,</w:t>
      </w:r>
      <w:proofErr w:type="gramEnd"/>
      <w:r w:rsidRPr="0024388A">
        <w:rPr>
          <w:bCs w:val="0"/>
          <w:sz w:val="24"/>
          <w:szCs w:val="24"/>
        </w:rPr>
        <w:t xml:space="preserve">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2438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24388A">
        <w:rPr>
          <w:bCs w:val="0"/>
          <w:sz w:val="24"/>
          <w:szCs w:val="24"/>
        </w:rPr>
        <w:t xml:space="preserve"> </w:t>
      </w:r>
    </w:p>
    <w:p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fldSimple w:instr=" REF _Ref307563248 \r \h  \* MERGEFORMAT ">
        <w:r w:rsidR="00976707" w:rsidRPr="00976707">
          <w:rPr>
            <w:bCs w:val="0"/>
            <w:sz w:val="24"/>
            <w:szCs w:val="24"/>
            <w:lang w:val="en-US"/>
          </w:rPr>
          <w:t>a</w:t>
        </w:r>
        <w:r w:rsidR="00976707" w:rsidRPr="00976707">
          <w:rPr>
            <w:bCs w:val="0"/>
            <w:sz w:val="24"/>
            <w:szCs w:val="24"/>
          </w:rPr>
          <w:t>)</w:t>
        </w:r>
      </w:fldSimple>
      <w:r w:rsidRPr="0024388A">
        <w:rPr>
          <w:bCs w:val="0"/>
          <w:sz w:val="24"/>
          <w:szCs w:val="24"/>
        </w:rPr>
        <w:t xml:space="preserve">- </w:t>
      </w:r>
      <w:fldSimple w:instr=" REF _Ref307563262 \r \h  \* MERGEFORMAT ">
        <w:r w:rsidR="00976707" w:rsidRPr="00976707">
          <w:rPr>
            <w:bCs w:val="0"/>
            <w:sz w:val="24"/>
            <w:szCs w:val="24"/>
            <w:lang w:val="en-US"/>
          </w:rPr>
          <w:t>g</w:t>
        </w:r>
        <w:r w:rsidR="00976707" w:rsidRPr="00976707">
          <w:rPr>
            <w:bCs w:val="0"/>
            <w:sz w:val="24"/>
            <w:szCs w:val="24"/>
          </w:rPr>
          <w:t>)</w:t>
        </w:r>
      </w:fldSimple>
      <w:r w:rsidRPr="0024388A">
        <w:rPr>
          <w:bCs w:val="0"/>
          <w:sz w:val="24"/>
          <w:szCs w:val="24"/>
        </w:rPr>
        <w:t xml:space="preserve">п. </w:t>
      </w:r>
      <w:fldSimple w:instr=" REF _Ref306032591 \r \h  \* MERGEFORMAT ">
        <w:r w:rsidR="00976707" w:rsidRPr="00976707">
          <w:rPr>
            <w:bCs w:val="0"/>
            <w:sz w:val="24"/>
            <w:szCs w:val="24"/>
          </w:rPr>
          <w:t>3.3.10.4</w:t>
        </w:r>
      </w:fldSimple>
      <w:r w:rsidRPr="0024388A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24388A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24388A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24388A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proofErr w:type="gramStart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  <w:proofErr w:type="gramEnd"/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</w:t>
      </w:r>
      <w:proofErr w:type="gramStart"/>
      <w:r w:rsidR="00AD3EBC" w:rsidRPr="0024388A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24388A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24388A">
        <w:rPr>
          <w:bCs w:val="0"/>
          <w:sz w:val="24"/>
          <w:szCs w:val="24"/>
        </w:rPr>
        <w:t xml:space="preserve">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proofErr w:type="gramEnd"/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fldSimple w:instr=" REF _Ref440272510 \r \h  \* MERGEFORMAT ">
        <w:r w:rsidR="00976707" w:rsidRPr="00976707">
          <w:rPr>
            <w:bCs w:val="0"/>
            <w:sz w:val="24"/>
            <w:szCs w:val="24"/>
          </w:rPr>
          <w:t>5.7</w:t>
        </w:r>
      </w:fldSimple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24388A">
        <w:rPr>
          <w:bCs w:val="0"/>
          <w:sz w:val="24"/>
          <w:szCs w:val="24"/>
        </w:rPr>
        <w:t>указанных</w:t>
      </w:r>
      <w:proofErr w:type="gramEnd"/>
      <w:r w:rsidR="00EE2EFB" w:rsidRPr="0024388A">
        <w:rPr>
          <w:bCs w:val="0"/>
          <w:sz w:val="24"/>
          <w:szCs w:val="24"/>
        </w:rPr>
        <w:t xml:space="preserve">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fldSimple w:instr=" REF _Ref440291364 \r \h  \* MERGEFORMAT ">
        <w:r w:rsidR="00976707" w:rsidRPr="00976707">
          <w:rPr>
            <w:bCs w:val="0"/>
            <w:sz w:val="24"/>
            <w:szCs w:val="24"/>
          </w:rPr>
          <w:t>3.3.8.1</w:t>
        </w:r>
      </w:fldSimple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24388A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, если в тексте ответа </w:t>
      </w:r>
      <w:r w:rsidRPr="0024388A">
        <w:rPr>
          <w:bCs w:val="0"/>
          <w:iCs/>
          <w:sz w:val="24"/>
          <w:szCs w:val="24"/>
        </w:rPr>
        <w:lastRenderedPageBreak/>
        <w:t>не будет указано иное. В случае</w:t>
      </w:r>
      <w:proofErr w:type="gramStart"/>
      <w:r w:rsidRPr="0024388A">
        <w:rPr>
          <w:bCs w:val="0"/>
          <w:iCs/>
          <w:sz w:val="24"/>
          <w:szCs w:val="24"/>
        </w:rPr>
        <w:t>,</w:t>
      </w:r>
      <w:proofErr w:type="gramEnd"/>
      <w:r w:rsidRPr="0024388A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fldSimple w:instr=" REF _Ref440969644 \r \h  \* MERGEFORMAT ">
        <w:r w:rsidR="00976707" w:rsidRPr="00976707">
          <w:rPr>
            <w:bCs w:val="0"/>
            <w:iCs/>
            <w:sz w:val="24"/>
            <w:szCs w:val="24"/>
          </w:rPr>
          <w:t>3.3.12</w:t>
        </w:r>
      </w:fldSimple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976707" w:rsidRPr="00976707">
          <w:rPr>
            <w:bCs w:val="0"/>
            <w:iCs/>
            <w:sz w:val="24"/>
            <w:szCs w:val="24"/>
          </w:rPr>
          <w:t>3.3.13</w:t>
        </w:r>
      </w:fldSimple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24388A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24388A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24388A">
        <w:rPr>
          <w:bCs w:val="0"/>
          <w:szCs w:val="24"/>
          <w:lang w:eastAsia="ru-RU"/>
        </w:rPr>
        <w:t xml:space="preserve">Обеспечение </w:t>
      </w:r>
      <w:proofErr w:type="gramStart"/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proofErr w:type="gramEnd"/>
    </w:p>
    <w:p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</w:t>
      </w:r>
      <w:proofErr w:type="gramStart"/>
      <w:r w:rsidRPr="0024388A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24388A">
        <w:rPr>
          <w:bCs w:val="0"/>
          <w:sz w:val="24"/>
          <w:szCs w:val="24"/>
        </w:rPr>
        <w:t xml:space="preserve"> не предусмотрено. </w:t>
      </w:r>
    </w:p>
    <w:p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24388A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24388A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24388A">
        <w:rPr>
          <w:bCs w:val="0"/>
          <w:sz w:val="24"/>
          <w:szCs w:val="24"/>
        </w:rPr>
        <w:t>pdf</w:t>
      </w:r>
      <w:proofErr w:type="spellEnd"/>
      <w:r w:rsidRPr="0024388A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4388A">
        <w:rPr>
          <w:bCs w:val="0"/>
          <w:sz w:val="24"/>
          <w:szCs w:val="24"/>
        </w:rPr>
        <w:t xml:space="preserve">электронных </w:t>
      </w:r>
      <w:r w:rsidRPr="002438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A3578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FA3578">
        <w:rPr>
          <w:bCs w:val="0"/>
          <w:sz w:val="24"/>
          <w:szCs w:val="24"/>
        </w:rPr>
        <w:t>Заявк</w:t>
      </w:r>
      <w:r w:rsidR="00717F60" w:rsidRPr="00FA3578">
        <w:rPr>
          <w:bCs w:val="0"/>
          <w:sz w:val="24"/>
          <w:szCs w:val="24"/>
        </w:rPr>
        <w:t xml:space="preserve">и на ЭТП могут быть поданы до </w:t>
      </w:r>
      <w:r w:rsidR="002B5044" w:rsidRPr="00FA3578">
        <w:rPr>
          <w:b/>
          <w:bCs w:val="0"/>
          <w:sz w:val="24"/>
          <w:szCs w:val="24"/>
        </w:rPr>
        <w:t xml:space="preserve">12 часов 00 минут </w:t>
      </w:r>
      <w:r w:rsidR="003B2A21" w:rsidRPr="00FA3578">
        <w:rPr>
          <w:b/>
          <w:bCs w:val="0"/>
          <w:sz w:val="24"/>
          <w:szCs w:val="24"/>
        </w:rPr>
        <w:t>«</w:t>
      </w:r>
      <w:r w:rsidR="00FA3578" w:rsidRPr="00FA3578">
        <w:rPr>
          <w:b/>
          <w:bCs w:val="0"/>
          <w:sz w:val="24"/>
          <w:szCs w:val="24"/>
        </w:rPr>
        <w:t>11</w:t>
      </w:r>
      <w:r w:rsidR="003B2A21" w:rsidRPr="00FA3578">
        <w:rPr>
          <w:b/>
          <w:bCs w:val="0"/>
          <w:sz w:val="24"/>
          <w:szCs w:val="24"/>
        </w:rPr>
        <w:t>»</w:t>
      </w:r>
      <w:r w:rsidR="002B5044" w:rsidRPr="00FA3578">
        <w:rPr>
          <w:b/>
          <w:bCs w:val="0"/>
          <w:sz w:val="24"/>
          <w:szCs w:val="24"/>
        </w:rPr>
        <w:t xml:space="preserve"> </w:t>
      </w:r>
      <w:r w:rsidR="00FA3578" w:rsidRPr="00FA3578">
        <w:rPr>
          <w:b/>
          <w:bCs w:val="0"/>
          <w:sz w:val="24"/>
          <w:szCs w:val="24"/>
        </w:rPr>
        <w:t>сентября</w:t>
      </w:r>
      <w:r w:rsidR="002B5044" w:rsidRPr="00FA3578">
        <w:rPr>
          <w:b/>
          <w:bCs w:val="0"/>
          <w:sz w:val="24"/>
          <w:szCs w:val="24"/>
        </w:rPr>
        <w:t xml:space="preserve"> 201</w:t>
      </w:r>
      <w:r w:rsidR="00773E05" w:rsidRPr="00FA3578">
        <w:rPr>
          <w:b/>
          <w:bCs w:val="0"/>
          <w:sz w:val="24"/>
          <w:szCs w:val="24"/>
        </w:rPr>
        <w:t>7</w:t>
      </w:r>
      <w:r w:rsidR="002B5044" w:rsidRPr="00FA3578">
        <w:rPr>
          <w:b/>
          <w:bCs w:val="0"/>
          <w:sz w:val="24"/>
          <w:szCs w:val="24"/>
        </w:rPr>
        <w:t xml:space="preserve"> года</w:t>
      </w:r>
      <w:r w:rsidR="009E28D8" w:rsidRPr="00FA3578">
        <w:rPr>
          <w:b/>
          <w:bCs w:val="0"/>
          <w:sz w:val="24"/>
          <w:szCs w:val="24"/>
        </w:rPr>
        <w:t xml:space="preserve">, </w:t>
      </w:r>
      <w:r w:rsidR="009E28D8" w:rsidRPr="00FA357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FA3578">
        <w:rPr>
          <w:bCs w:val="0"/>
          <w:spacing w:val="-2"/>
          <w:sz w:val="24"/>
          <w:szCs w:val="24"/>
        </w:rPr>
        <w:t>(под</w:t>
      </w:r>
      <w:r w:rsidR="009E28D8" w:rsidRPr="00FA3578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FA3578">
          <w:rPr>
            <w:bCs w:val="0"/>
            <w:sz w:val="24"/>
            <w:szCs w:val="24"/>
          </w:rPr>
          <w:t>5.1</w:t>
        </w:r>
      </w:fldSimple>
      <w:r w:rsidR="009E28D8" w:rsidRPr="00FA3578">
        <w:rPr>
          <w:bCs w:val="0"/>
          <w:sz w:val="24"/>
          <w:szCs w:val="24"/>
          <w:lang w:eastAsia="ru-RU"/>
        </w:rPr>
        <w:t>)</w:t>
      </w:r>
      <w:r w:rsidR="009E28D8" w:rsidRPr="00FA3578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A3578">
        <w:rPr>
          <w:bCs w:val="0"/>
          <w:sz w:val="24"/>
          <w:szCs w:val="24"/>
        </w:rPr>
        <w:t>.</w:t>
      </w:r>
      <w:bookmarkEnd w:id="602"/>
    </w:p>
    <w:p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A3578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24388A">
        <w:rPr>
          <w:bCs w:val="0"/>
          <w:sz w:val="24"/>
          <w:szCs w:val="24"/>
        </w:rPr>
        <w:t xml:space="preserve"> Участниками 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Pr="0024388A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</w:t>
      </w:r>
      <w:r w:rsidRPr="0024388A">
        <w:rPr>
          <w:bCs w:val="0"/>
          <w:sz w:val="24"/>
          <w:szCs w:val="24"/>
        </w:rPr>
        <w:lastRenderedPageBreak/>
        <w:t>данного архива либо файла, и такой архив либо файл будет считаться не полученным.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24388A">
        <w:t xml:space="preserve">Изменение и отзыв </w:t>
      </w:r>
      <w:r w:rsidR="004B5EB3" w:rsidRPr="0024388A">
        <w:t>Заявк</w:t>
      </w:r>
      <w:r w:rsidRPr="0024388A">
        <w:t>и</w:t>
      </w:r>
      <w:bookmarkEnd w:id="619"/>
      <w:bookmarkEnd w:id="620"/>
    </w:p>
    <w:p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976707" w:rsidRPr="00976707">
          <w:rPr>
            <w:sz w:val="24"/>
            <w:szCs w:val="24"/>
          </w:rPr>
          <w:t>3.3.1.6</w:t>
        </w:r>
      </w:fldSimple>
      <w:r w:rsidRPr="0024388A">
        <w:rPr>
          <w:sz w:val="24"/>
          <w:szCs w:val="24"/>
        </w:rPr>
        <w:t xml:space="preserve">, </w:t>
      </w:r>
      <w:fldSimple w:instr=" REF _Ref195087786 \r \h  \* MERGEFORMAT ">
        <w:r w:rsidR="00976707" w:rsidRPr="00976707">
          <w:rPr>
            <w:sz w:val="24"/>
            <w:szCs w:val="24"/>
          </w:rPr>
          <w:t>3.3.1.7</w:t>
        </w:r>
      </w:fldSimple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24388A">
        <w:t>Оценка Заявок и проведение переговоров</w:t>
      </w:r>
      <w:bookmarkEnd w:id="621"/>
      <w:bookmarkEnd w:id="622"/>
      <w:r w:rsidRPr="0024388A"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24388A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proofErr w:type="gramStart"/>
      <w:r w:rsidRPr="0024388A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24388A">
        <w:rPr>
          <w:bCs w:val="0"/>
          <w:sz w:val="24"/>
          <w:szCs w:val="24"/>
        </w:rPr>
        <w:t xml:space="preserve">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976707" w:rsidRPr="00976707">
          <w:rPr>
            <w:bCs w:val="0"/>
            <w:sz w:val="24"/>
            <w:szCs w:val="24"/>
          </w:rPr>
          <w:t>3.6.2</w:t>
        </w:r>
      </w:fldSimple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976707" w:rsidRPr="00976707">
          <w:rPr>
            <w:bCs w:val="0"/>
            <w:sz w:val="24"/>
            <w:szCs w:val="24"/>
          </w:rPr>
          <w:t>3.6.3</w:t>
        </w:r>
      </w:fldSimple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fldSimple w:instr=" REF _Ref306138385 \r \h  \* MERGEFORMAT ">
        <w:r w:rsidR="00976707" w:rsidRPr="00976707">
          <w:rPr>
            <w:bCs w:val="0"/>
            <w:sz w:val="24"/>
            <w:szCs w:val="24"/>
          </w:rPr>
          <w:t>3.6.4</w:t>
        </w:r>
      </w:fldSimple>
      <w:r w:rsidRPr="0024388A">
        <w:rPr>
          <w:bCs w:val="0"/>
          <w:sz w:val="24"/>
          <w:szCs w:val="24"/>
        </w:rPr>
        <w:t>).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24388A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lastRenderedPageBreak/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24388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54"/>
      <w:bookmarkEnd w:id="655"/>
    </w:p>
    <w:p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  <w:proofErr w:type="gramEnd"/>
    </w:p>
    <w:p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24388A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</w:t>
      </w:r>
      <w:r w:rsidRPr="0024388A">
        <w:rPr>
          <w:sz w:val="24"/>
          <w:szCs w:val="24"/>
        </w:rPr>
        <w:lastRenderedPageBreak/>
        <w:t xml:space="preserve">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24388A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24388A">
        <w:rPr>
          <w:sz w:val="24"/>
          <w:szCs w:val="24"/>
        </w:rPr>
        <w:t>оценивает и сопоставляет</w:t>
      </w:r>
      <w:proofErr w:type="gramEnd"/>
      <w:r w:rsidRPr="0024388A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fldSimple w:instr=" REF _Ref478546382 \r \h  \* MERGEFORMAT ">
        <w:r w:rsidR="00976707">
          <w:rPr>
            <w:sz w:val="24"/>
            <w:szCs w:val="24"/>
          </w:rPr>
          <w:t>3.8</w:t>
        </w:r>
      </w:fldSimple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24388A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89"/>
      <w:bookmarkEnd w:id="690"/>
      <w:bookmarkEnd w:id="691"/>
      <w:r w:rsidRPr="0024388A">
        <w:t xml:space="preserve"> </w:t>
      </w:r>
    </w:p>
    <w:bookmarkEnd w:id="692"/>
    <w:p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9801 \r \h  \* MERGEFORMAT ">
        <w:r w:rsidR="00976707" w:rsidRPr="00976707">
          <w:rPr>
            <w:iCs/>
            <w:sz w:val="24"/>
            <w:szCs w:val="24"/>
            <w:lang w:eastAsia="ru-RU"/>
          </w:rPr>
          <w:t>3.7.9</w:t>
        </w:r>
      </w:fldSimple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 xml:space="preserve">о </w:t>
      </w:r>
      <w:r w:rsidR="007C4C19" w:rsidRPr="0024388A">
        <w:rPr>
          <w:sz w:val="24"/>
          <w:szCs w:val="24"/>
          <w:lang w:eastAsia="ru-RU"/>
        </w:rPr>
        <w:lastRenderedPageBreak/>
        <w:t>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976707" w:rsidRPr="00976707">
          <w:rPr>
            <w:iCs/>
            <w:sz w:val="24"/>
            <w:szCs w:val="24"/>
            <w:lang w:eastAsia="ru-RU"/>
          </w:rPr>
          <w:t>3.7.3</w:t>
        </w:r>
      </w:fldSimple>
      <w:r w:rsidRPr="0024388A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976707" w:rsidRPr="00976707">
          <w:rPr>
            <w:iCs/>
            <w:sz w:val="24"/>
            <w:szCs w:val="24"/>
            <w:lang w:eastAsia="ru-RU"/>
          </w:rPr>
          <w:t>3.7.5</w:t>
        </w:r>
      </w:fldSimple>
      <w:r w:rsidRPr="0024388A">
        <w:rPr>
          <w:iCs/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95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976707" w:rsidRPr="00976707">
          <w:rPr>
            <w:sz w:val="24"/>
            <w:szCs w:val="24"/>
          </w:rPr>
          <w:t>3.11</w:t>
        </w:r>
      </w:fldSimple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fldSimple w:instr=" REF _Ref468805718 \r \h  \* MERGEFORMAT ">
        <w:r w:rsidR="00976707" w:rsidRPr="00976707">
          <w:rPr>
            <w:sz w:val="24"/>
            <w:szCs w:val="24"/>
          </w:rPr>
          <w:t>3.7.8</w:t>
        </w:r>
      </w:fldSimple>
      <w:r w:rsidRPr="0024388A">
        <w:rPr>
          <w:sz w:val="24"/>
          <w:szCs w:val="24"/>
        </w:rPr>
        <w:t xml:space="preserve">, </w:t>
      </w:r>
      <w:proofErr w:type="gramStart"/>
      <w:r w:rsidRPr="0024388A">
        <w:rPr>
          <w:sz w:val="24"/>
          <w:szCs w:val="24"/>
        </w:rPr>
        <w:t>предоставляет документы</w:t>
      </w:r>
      <w:proofErr w:type="gramEnd"/>
      <w:r w:rsidRPr="0024388A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Pr="0024388A">
        <w:rPr>
          <w:sz w:val="24"/>
          <w:szCs w:val="24"/>
        </w:rPr>
        <w:t xml:space="preserve"> документации.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Pr="0024388A">
        <w:rPr>
          <w:sz w:val="24"/>
          <w:szCs w:val="24"/>
        </w:rPr>
        <w:t xml:space="preserve"> документации, предоставляются повторно.</w:t>
      </w:r>
    </w:p>
    <w:p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24388A">
        <w:rPr>
          <w:bCs w:val="0"/>
        </w:rPr>
        <w:t xml:space="preserve">О </w:t>
      </w:r>
      <w:proofErr w:type="gramStart"/>
      <w:r w:rsidRPr="0024388A">
        <w:rPr>
          <w:bCs w:val="0"/>
        </w:rPr>
        <w:t>приоритете</w:t>
      </w:r>
      <w:proofErr w:type="gramEnd"/>
      <w:r w:rsidRPr="0024388A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4388A">
        <w:rPr>
          <w:sz w:val="24"/>
          <w:szCs w:val="24"/>
        </w:rPr>
        <w:t xml:space="preserve"> требований п. 4.5.1 </w:t>
      </w:r>
      <w:r w:rsidRPr="0024388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24388A">
        <w:rPr>
          <w:bCs w:val="0"/>
          <w:sz w:val="24"/>
          <w:szCs w:val="24"/>
        </w:rPr>
        <w:t>Россети</w:t>
      </w:r>
      <w:proofErr w:type="spellEnd"/>
      <w:r w:rsidRPr="0024388A">
        <w:rPr>
          <w:bCs w:val="0"/>
          <w:sz w:val="24"/>
          <w:szCs w:val="24"/>
        </w:rPr>
        <w:t xml:space="preserve">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</w:t>
      </w:r>
      <w:proofErr w:type="gramStart"/>
      <w:r w:rsidR="007402C7" w:rsidRPr="0024388A">
        <w:rPr>
          <w:sz w:val="24"/>
          <w:szCs w:val="24"/>
        </w:rPr>
        <w:t>).</w:t>
      </w:r>
      <w:r w:rsidRPr="0024388A">
        <w:rPr>
          <w:sz w:val="24"/>
          <w:szCs w:val="24"/>
        </w:rPr>
        <w:t>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</w:t>
      </w:r>
      <w:r w:rsidRPr="0024388A">
        <w:rPr>
          <w:sz w:val="24"/>
          <w:szCs w:val="24"/>
        </w:rPr>
        <w:lastRenderedPageBreak/>
        <w:t>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FA3578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</w:t>
      </w:r>
      <w:r w:rsidRPr="00FA3578">
        <w:rPr>
          <w:sz w:val="24"/>
          <w:szCs w:val="24"/>
        </w:rPr>
        <w:t xml:space="preserve">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FA3578">
        <w:rPr>
          <w:i/>
          <w:sz w:val="24"/>
          <w:szCs w:val="24"/>
          <w:lang w:val="en-US"/>
        </w:rPr>
        <w:t>k</w:t>
      </w:r>
      <w:proofErr w:type="gramEnd"/>
      <w:r w:rsidRPr="00FA3578">
        <w:rPr>
          <w:i/>
          <w:sz w:val="24"/>
          <w:szCs w:val="24"/>
          <w:vertAlign w:val="subscript"/>
        </w:rPr>
        <w:t>ПРИОР</w:t>
      </w:r>
      <w:r w:rsidRPr="00FA3578">
        <w:rPr>
          <w:sz w:val="24"/>
          <w:szCs w:val="24"/>
        </w:rPr>
        <w:t xml:space="preserve">=0,85, иначе </w:t>
      </w:r>
      <w:r w:rsidRPr="00FA3578">
        <w:rPr>
          <w:i/>
          <w:sz w:val="24"/>
          <w:szCs w:val="24"/>
          <w:lang w:val="en-US"/>
        </w:rPr>
        <w:t>k</w:t>
      </w:r>
      <w:r w:rsidRPr="00FA3578">
        <w:rPr>
          <w:i/>
          <w:sz w:val="24"/>
          <w:szCs w:val="24"/>
          <w:vertAlign w:val="subscript"/>
        </w:rPr>
        <w:t>ПРИОР</w:t>
      </w:r>
      <w:r w:rsidRPr="00FA3578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:rsidR="00B007DA" w:rsidRPr="00FA3578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A3578">
        <w:rPr>
          <w:sz w:val="24"/>
          <w:szCs w:val="24"/>
        </w:rPr>
        <w:t>Приоритет не предоставляется в случаях, если:</w:t>
      </w:r>
    </w:p>
    <w:p w:rsidR="00B007DA" w:rsidRPr="00FA3578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578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976707" w:rsidRPr="00FA3578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FA3578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578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FA3578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proofErr w:type="gramStart"/>
      <w:r w:rsidR="007402C7" w:rsidRPr="0024388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707"/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24388A">
        <w:rPr>
          <w:bCs w:val="0"/>
          <w:sz w:val="24"/>
          <w:szCs w:val="24"/>
        </w:rPr>
        <w:t>наилучшей</w:t>
      </w:r>
      <w:proofErr w:type="gramEnd"/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lastRenderedPageBreak/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24388A">
        <w:t xml:space="preserve">Признание запроса предложений </w:t>
      </w:r>
      <w:proofErr w:type="gramStart"/>
      <w:r w:rsidRPr="0024388A">
        <w:t>несостоявшимся</w:t>
      </w:r>
      <w:bookmarkEnd w:id="708"/>
      <w:bookmarkEnd w:id="709"/>
      <w:proofErr w:type="gramEnd"/>
    </w:p>
    <w:p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712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r w:rsidRPr="0024388A">
        <w:rPr>
          <w:bCs w:val="0"/>
          <w:sz w:val="24"/>
          <w:szCs w:val="24"/>
        </w:rPr>
        <w:t>случае</w:t>
      </w:r>
      <w:proofErr w:type="gramStart"/>
      <w:r w:rsidRPr="0024388A">
        <w:rPr>
          <w:bCs w:val="0"/>
          <w:sz w:val="24"/>
          <w:szCs w:val="24"/>
          <w:lang w:eastAsia="ru-RU"/>
        </w:rPr>
        <w:t>,</w:t>
      </w:r>
      <w:proofErr w:type="gramEnd"/>
      <w:r w:rsidRPr="0024388A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13"/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24388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fldSimple w:instr=" REF _Ref468805747 \r \h  \* MERGEFORMAT ">
        <w:r w:rsidR="00976707" w:rsidRPr="00976707">
          <w:rPr>
            <w:rFonts w:eastAsia="Times New Roman,Italic"/>
            <w:iCs/>
            <w:sz w:val="24"/>
            <w:szCs w:val="24"/>
          </w:rPr>
          <w:t>3.3.7</w:t>
        </w:r>
      </w:fldSimple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976707" w:rsidRPr="00976707">
          <w:rPr>
            <w:rFonts w:eastAsia="Times New Roman,Italic"/>
            <w:bCs/>
            <w:iCs/>
            <w:sz w:val="24"/>
            <w:szCs w:val="24"/>
          </w:rPr>
          <w:t>3.11.2</w:t>
        </w:r>
      </w:fldSimple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fldSimple w:instr=" REF _Ref468805797 \r \h  \* MERGEFORMAT ">
        <w:r w:rsidR="00976707" w:rsidRPr="00976707">
          <w:rPr>
            <w:rFonts w:eastAsia="Times New Roman,Italic"/>
            <w:bCs/>
            <w:iCs/>
            <w:sz w:val="24"/>
            <w:szCs w:val="24"/>
          </w:rPr>
          <w:t>3.6.2.5</w:t>
        </w:r>
      </w:fldSimple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sz w:val="24"/>
            <w:szCs w:val="24"/>
          </w:rPr>
          <w:t>3.13.4</w:t>
        </w:r>
      </w:fldSimple>
      <w:r w:rsidRPr="0024388A">
        <w:rPr>
          <w:sz w:val="24"/>
          <w:szCs w:val="24"/>
        </w:rPr>
        <w:t>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sz w:val="24"/>
          <w:szCs w:val="24"/>
        </w:rPr>
        <w:t>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>, будет установлено, 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24388A">
        <w:rPr>
          <w:sz w:val="24"/>
          <w:szCs w:val="24"/>
        </w:rPr>
        <w:t>пп</w:t>
      </w:r>
      <w:proofErr w:type="spellEnd"/>
      <w:r w:rsidR="00F91CA3" w:rsidRPr="0024388A">
        <w:rPr>
          <w:sz w:val="24"/>
          <w:szCs w:val="24"/>
        </w:rPr>
        <w:t xml:space="preserve">.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="00F91CA3"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sz w:val="24"/>
            <w:szCs w:val="24"/>
          </w:rPr>
          <w:t>3.13.4</w:t>
        </w:r>
      </w:fldSimple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:rsidR="007B5645" w:rsidRPr="0024388A" w:rsidRDefault="007B5645" w:rsidP="007B5645"/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710"/>
      <w:bookmarkEnd w:id="718"/>
      <w:bookmarkEnd w:id="720"/>
      <w:bookmarkEnd w:id="721"/>
    </w:p>
    <w:p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</w:t>
      </w:r>
      <w:r w:rsidRPr="0024388A">
        <w:rPr>
          <w:bCs w:val="0"/>
          <w:i/>
          <w:sz w:val="24"/>
          <w:szCs w:val="24"/>
        </w:rPr>
        <w:lastRenderedPageBreak/>
        <w:t>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  <w:proofErr w:type="gramEnd"/>
    </w:p>
    <w:p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</w:t>
      </w:r>
      <w:proofErr w:type="gramStart"/>
      <w:r w:rsidR="00717F60" w:rsidRPr="0024388A">
        <w:rPr>
          <w:bCs w:val="0"/>
          <w:sz w:val="24"/>
          <w:szCs w:val="24"/>
        </w:rPr>
        <w:t xml:space="preserve">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722"/>
      <w:bookmarkEnd w:id="723"/>
      <w:r w:rsidR="00717F60" w:rsidRPr="0024388A">
        <w:rPr>
          <w:bCs w:val="0"/>
          <w:sz w:val="24"/>
          <w:szCs w:val="24"/>
        </w:rPr>
        <w:t xml:space="preserve"> </w:t>
      </w:r>
      <w:proofErr w:type="gramEnd"/>
    </w:p>
    <w:p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24388A">
        <w:rPr>
          <w:sz w:val="24"/>
          <w:szCs w:val="24"/>
        </w:rPr>
        <w:t xml:space="preserve">Условия </w:t>
      </w:r>
      <w:proofErr w:type="gramStart"/>
      <w:r w:rsidRPr="0024388A">
        <w:rPr>
          <w:sz w:val="24"/>
          <w:szCs w:val="24"/>
        </w:rPr>
        <w:t xml:space="preserve">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976707" w:rsidRPr="00976707">
          <w:rPr>
            <w:sz w:val="24"/>
            <w:szCs w:val="24"/>
          </w:rPr>
          <w:t>3.11</w:t>
        </w:r>
      </w:fldSimple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976707" w:rsidRPr="00976707">
          <w:rPr>
            <w:b/>
            <w:bCs w:val="0"/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b/>
            <w:sz w:val="24"/>
            <w:szCs w:val="24"/>
          </w:rPr>
          <w:t>3.13.4</w:t>
        </w:r>
      </w:fldSimple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proofErr w:type="gramStart"/>
      <w:r w:rsidR="00696966" w:rsidRPr="0024388A">
        <w:rPr>
          <w:sz w:val="24"/>
          <w:szCs w:val="24"/>
        </w:rPr>
        <w:t>наилучшей</w:t>
      </w:r>
      <w:proofErr w:type="gramEnd"/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976707" w:rsidRPr="00976707">
          <w:rPr>
            <w:bCs w:val="0"/>
            <w:sz w:val="24"/>
            <w:szCs w:val="24"/>
          </w:rPr>
          <w:t xml:space="preserve"> 1.2.6 </w:t>
        </w:r>
      </w:fldSimple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fldSimple w:instr=" REF _Ref294695403 \n \h  \* MERGEFORMAT ">
        <w:r w:rsidR="00976707" w:rsidRPr="00976707">
          <w:rPr>
            <w:bCs w:val="0"/>
            <w:sz w:val="24"/>
            <w:szCs w:val="24"/>
          </w:rPr>
          <w:t>3.12.3</w:t>
        </w:r>
      </w:fldSimple>
      <w:r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fldSimple w:instr=" REF _Ref472417616 \r \h  \* MERGEFORMAT ">
        <w:r w:rsidR="00976707">
          <w:rPr>
            <w:bCs w:val="0"/>
            <w:sz w:val="24"/>
            <w:szCs w:val="24"/>
          </w:rPr>
          <w:t>3.13</w:t>
        </w:r>
      </w:fldSimple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fldSimple w:instr=" REF _Ref468805899 \r \h  \* MERGEFORMAT ">
        <w:r w:rsidR="00976707" w:rsidRPr="00976707">
          <w:rPr>
            <w:sz w:val="24"/>
            <w:szCs w:val="24"/>
          </w:rPr>
          <w:t>3.12.5</w:t>
        </w:r>
      </w:fldSimple>
      <w:r w:rsidRPr="0024388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24388A">
        <w:t xml:space="preserve"> </w:t>
      </w:r>
      <w:bookmarkEnd w:id="736"/>
      <w:bookmarkEnd w:id="737"/>
    </w:p>
    <w:p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fldSimple w:instr=" REF _Ref440272931 \r \h  \* MERGEFORMAT ">
        <w:r w:rsidR="00976707">
          <w:t>2</w:t>
        </w:r>
      </w:fldSimple>
      <w:r w:rsidRPr="0024388A">
        <w:rPr>
          <w:sz w:val="24"/>
          <w:szCs w:val="24"/>
        </w:rPr>
        <w:t xml:space="preserve">) и подпункте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, не требуется.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</w:t>
      </w:r>
      <w:r w:rsidRPr="0024388A">
        <w:rPr>
          <w:sz w:val="24"/>
          <w:szCs w:val="24"/>
        </w:rPr>
        <w:lastRenderedPageBreak/>
        <w:t xml:space="preserve">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FA3578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24388A">
        <w:rPr>
          <w:sz w:val="24"/>
          <w:szCs w:val="24"/>
        </w:rPr>
        <w:t xml:space="preserve"> (п. </w:t>
      </w:r>
      <w:fldSimple w:instr=" REF _Ref468974799 \r \h  \* MERGEFORMAT ">
        <w:r w:rsidR="00976707" w:rsidRPr="00976707">
          <w:rPr>
            <w:sz w:val="24"/>
            <w:szCs w:val="24"/>
          </w:rPr>
          <w:t>3.13.3.1</w:t>
        </w:r>
      </w:fldSimple>
      <w:r w:rsidR="00A222A8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. Выбор </w:t>
      </w:r>
      <w:proofErr w:type="gramStart"/>
      <w:r w:rsidRPr="0024388A">
        <w:rPr>
          <w:sz w:val="24"/>
          <w:szCs w:val="24"/>
        </w:rPr>
        <w:t xml:space="preserve">способа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AB283D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осуществляется </w:t>
      </w:r>
      <w:r w:rsidR="00742CB4" w:rsidRPr="0024388A">
        <w:rPr>
          <w:bCs/>
          <w:sz w:val="24"/>
          <w:szCs w:val="24"/>
        </w:rPr>
        <w:t>Участником/Победителем</w:t>
      </w:r>
      <w:r w:rsidRPr="0024388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а также сроки возврата обеспечения устанавливаются на </w:t>
      </w:r>
      <w:r w:rsidRPr="00FA3578">
        <w:rPr>
          <w:sz w:val="24"/>
          <w:szCs w:val="24"/>
        </w:rPr>
        <w:t xml:space="preserve">основании проекта Договора (раздел </w:t>
      </w:r>
      <w:fldSimple w:instr=" REF _Ref440272931 \r \h  \* MERGEFORMAT ">
        <w:r w:rsidR="00976707" w:rsidRPr="00FA3578">
          <w:t>2</w:t>
        </w:r>
      </w:fldSimple>
      <w:r w:rsidRPr="00FA3578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976707" w:rsidRPr="00FA3578">
          <w:rPr>
            <w:sz w:val="24"/>
            <w:szCs w:val="24"/>
          </w:rPr>
          <w:t>3.13.2</w:t>
        </w:r>
      </w:fldSimple>
      <w:r w:rsidRPr="00FA3578">
        <w:rPr>
          <w:sz w:val="24"/>
          <w:szCs w:val="24"/>
        </w:rPr>
        <w:t xml:space="preserve">, а также на этапе </w:t>
      </w:r>
      <w:proofErr w:type="spellStart"/>
      <w:r w:rsidRPr="00FA3578">
        <w:rPr>
          <w:sz w:val="24"/>
          <w:szCs w:val="24"/>
        </w:rPr>
        <w:t>преддговорных</w:t>
      </w:r>
      <w:proofErr w:type="spellEnd"/>
      <w:r w:rsidRPr="00FA3578">
        <w:rPr>
          <w:sz w:val="24"/>
          <w:szCs w:val="24"/>
        </w:rPr>
        <w:t xml:space="preserve"> переговоров (п. </w:t>
      </w:r>
      <w:fldSimple w:instr=" REF _Ref468805820 \r \h  \* MERGEFORMAT ">
        <w:r w:rsidR="00976707" w:rsidRPr="00FA3578">
          <w:rPr>
            <w:sz w:val="24"/>
            <w:szCs w:val="24"/>
          </w:rPr>
          <w:t>3.12</w:t>
        </w:r>
      </w:fldSimple>
      <w:r w:rsidRPr="00FA3578">
        <w:rPr>
          <w:sz w:val="24"/>
          <w:szCs w:val="24"/>
        </w:rPr>
        <w:t>).</w:t>
      </w:r>
    </w:p>
    <w:p w:rsidR="00A222A8" w:rsidRPr="00FA3578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FA3578">
        <w:rPr>
          <w:sz w:val="24"/>
          <w:szCs w:val="24"/>
        </w:rPr>
        <w:t>Реквизиты Заказчика:</w:t>
      </w:r>
      <w:bookmarkEnd w:id="741"/>
    </w:p>
    <w:p w:rsidR="00A222A8" w:rsidRPr="00FA3578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FA357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FA3578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A3578">
        <w:rPr>
          <w:sz w:val="24"/>
          <w:szCs w:val="24"/>
        </w:rPr>
        <w:t>ИНН/КПП: 6901067107/997450001</w:t>
      </w:r>
    </w:p>
    <w:p w:rsidR="00A222A8" w:rsidRPr="00FA357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FA3578">
        <w:rPr>
          <w:sz w:val="24"/>
          <w:szCs w:val="24"/>
        </w:rPr>
        <w:t>р</w:t>
      </w:r>
      <w:proofErr w:type="gramEnd"/>
      <w:r w:rsidRPr="00FA3578">
        <w:rPr>
          <w:sz w:val="24"/>
          <w:szCs w:val="24"/>
        </w:rPr>
        <w:t>/с: 40702810000000019885 в ПАО РОСБАНК</w:t>
      </w:r>
    </w:p>
    <w:p w:rsidR="00A222A8" w:rsidRPr="00FA357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A3578">
        <w:rPr>
          <w:sz w:val="24"/>
          <w:szCs w:val="24"/>
        </w:rPr>
        <w:t>БИК: 044525256</w:t>
      </w:r>
    </w:p>
    <w:p w:rsidR="00A222A8" w:rsidRPr="00FA357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A3578">
        <w:rPr>
          <w:sz w:val="24"/>
          <w:szCs w:val="24"/>
        </w:rPr>
        <w:t>к/с: 30101810000000000256</w:t>
      </w:r>
    </w:p>
    <w:p w:rsidR="003D5C97" w:rsidRPr="00FA3578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FA3578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FA3578">
        <w:rPr>
          <w:sz w:val="24"/>
          <w:szCs w:val="24"/>
        </w:rPr>
        <w:t xml:space="preserve">Исполнителя </w:t>
      </w:r>
      <w:r w:rsidRPr="00FA357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A3578">
        <w:rPr>
          <w:sz w:val="24"/>
          <w:szCs w:val="24"/>
        </w:rPr>
        <w:t xml:space="preserve"> </w:t>
      </w:r>
      <w:fldSimple w:instr=" REF _Ref468805929 \r \h  \* MERGEFORMAT ">
        <w:r w:rsidR="00976707" w:rsidRPr="00FA3578">
          <w:rPr>
            <w:sz w:val="24"/>
            <w:szCs w:val="24"/>
          </w:rPr>
          <w:t>3.12.6</w:t>
        </w:r>
      </w:fldSimple>
      <w:r w:rsidRPr="00FA3578">
        <w:rPr>
          <w:sz w:val="24"/>
          <w:szCs w:val="24"/>
        </w:rPr>
        <w:t>.</w:t>
      </w:r>
      <w:bookmarkEnd w:id="742"/>
      <w:bookmarkEnd w:id="743"/>
    </w:p>
    <w:p w:rsidR="00932C0A" w:rsidRPr="00FA3578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FA3578">
        <w:t xml:space="preserve">Уведомление о результатах </w:t>
      </w:r>
      <w:bookmarkEnd w:id="744"/>
      <w:bookmarkEnd w:id="745"/>
      <w:r w:rsidRPr="00FA3578">
        <w:t>запроса предложений</w:t>
      </w:r>
      <w:bookmarkEnd w:id="746"/>
      <w:bookmarkEnd w:id="747"/>
    </w:p>
    <w:bookmarkEnd w:id="738"/>
    <w:p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.1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4388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24388A">
        <w:rPr>
          <w:iCs/>
          <w:sz w:val="24"/>
          <w:szCs w:val="24"/>
        </w:rPr>
        <w:t>Извещение</w:t>
      </w:r>
      <w:r w:rsidR="00D56F8C" w:rsidRPr="0024388A">
        <w:rPr>
          <w:sz w:val="24"/>
          <w:szCs w:val="24"/>
        </w:rPr>
        <w:t xml:space="preserve"> о проведении </w:t>
      </w:r>
      <w:r w:rsidR="00D56F8C" w:rsidRPr="0024388A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976707" w:rsidRPr="00976707">
          <w:rPr>
            <w:iCs/>
            <w:sz w:val="24"/>
            <w:szCs w:val="24"/>
          </w:rPr>
          <w:t>1.1.1</w:t>
        </w:r>
      </w:fldSimple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24388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24388A">
        <w:rPr>
          <w:szCs w:val="24"/>
        </w:rPr>
        <w:t xml:space="preserve"> </w:t>
      </w:r>
    </w:p>
    <w:p w:rsidR="002B5044" w:rsidRPr="00FA3578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24388A">
        <w:t xml:space="preserve">Перечень, объемы и </w:t>
      </w:r>
      <w:r w:rsidRPr="00FA3578">
        <w:t xml:space="preserve">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FA3578">
        <w:t>закупаемых услуг</w:t>
      </w:r>
      <w:bookmarkEnd w:id="761"/>
      <w:bookmarkEnd w:id="762"/>
      <w:bookmarkEnd w:id="763"/>
    </w:p>
    <w:p w:rsidR="002B5044" w:rsidRPr="00FA357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FA3578">
        <w:rPr>
          <w:b w:val="0"/>
          <w:szCs w:val="24"/>
        </w:rPr>
        <w:t>Техническ</w:t>
      </w:r>
      <w:r w:rsidR="003776BB" w:rsidRPr="00FA3578">
        <w:rPr>
          <w:b w:val="0"/>
          <w:szCs w:val="24"/>
        </w:rPr>
        <w:t>о</w:t>
      </w:r>
      <w:proofErr w:type="gramStart"/>
      <w:r w:rsidR="003776BB" w:rsidRPr="00FA3578">
        <w:rPr>
          <w:b w:val="0"/>
          <w:szCs w:val="24"/>
        </w:rPr>
        <w:t>е(</w:t>
      </w:r>
      <w:proofErr w:type="spellStart"/>
      <w:proofErr w:type="gramEnd"/>
      <w:r w:rsidRPr="00FA3578">
        <w:rPr>
          <w:b w:val="0"/>
          <w:szCs w:val="24"/>
        </w:rPr>
        <w:t>ие</w:t>
      </w:r>
      <w:proofErr w:type="spellEnd"/>
      <w:r w:rsidR="003776BB" w:rsidRPr="00FA3578">
        <w:rPr>
          <w:b w:val="0"/>
          <w:szCs w:val="24"/>
        </w:rPr>
        <w:t>)</w:t>
      </w:r>
      <w:r w:rsidRPr="00FA3578">
        <w:rPr>
          <w:b w:val="0"/>
          <w:szCs w:val="24"/>
        </w:rPr>
        <w:t xml:space="preserve"> задани</w:t>
      </w:r>
      <w:r w:rsidR="003776BB" w:rsidRPr="00FA3578">
        <w:rPr>
          <w:b w:val="0"/>
          <w:szCs w:val="24"/>
        </w:rPr>
        <w:t>е(</w:t>
      </w:r>
      <w:r w:rsidRPr="00FA3578">
        <w:rPr>
          <w:b w:val="0"/>
          <w:szCs w:val="24"/>
        </w:rPr>
        <w:t>я</w:t>
      </w:r>
      <w:r w:rsidR="003776BB" w:rsidRPr="00FA3578">
        <w:rPr>
          <w:b w:val="0"/>
          <w:szCs w:val="24"/>
        </w:rPr>
        <w:t>)</w:t>
      </w:r>
      <w:r w:rsidRPr="00FA3578">
        <w:rPr>
          <w:b w:val="0"/>
          <w:szCs w:val="24"/>
        </w:rPr>
        <w:t xml:space="preserve"> </w:t>
      </w:r>
      <w:r w:rsidR="00A154B7" w:rsidRPr="00FA3578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976707" w:rsidRPr="00FA3578">
          <w:rPr>
            <w:b w:val="0"/>
            <w:szCs w:val="24"/>
          </w:rPr>
          <w:t>1.1.5</w:t>
        </w:r>
      </w:fldSimple>
      <w:r w:rsidR="00A154B7" w:rsidRPr="00FA3578">
        <w:rPr>
          <w:b w:val="0"/>
          <w:szCs w:val="24"/>
        </w:rPr>
        <w:t>)</w:t>
      </w:r>
      <w:r w:rsidRPr="00FA3578">
        <w:rPr>
          <w:b w:val="0"/>
          <w:szCs w:val="24"/>
        </w:rPr>
        <w:t xml:space="preserve"> изложен</w:t>
      </w:r>
      <w:r w:rsidR="00F463E8" w:rsidRPr="00FA3578">
        <w:rPr>
          <w:b w:val="0"/>
          <w:szCs w:val="24"/>
        </w:rPr>
        <w:t>о(</w:t>
      </w:r>
      <w:proofErr w:type="spellStart"/>
      <w:r w:rsidRPr="00FA3578">
        <w:rPr>
          <w:b w:val="0"/>
          <w:szCs w:val="24"/>
        </w:rPr>
        <w:t>ы</w:t>
      </w:r>
      <w:proofErr w:type="spellEnd"/>
      <w:r w:rsidR="00F463E8" w:rsidRPr="00FA3578">
        <w:rPr>
          <w:b w:val="0"/>
          <w:szCs w:val="24"/>
        </w:rPr>
        <w:t>)</w:t>
      </w:r>
      <w:r w:rsidRPr="00FA357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A3578">
        <w:rPr>
          <w:b w:val="0"/>
          <w:szCs w:val="24"/>
        </w:rPr>
        <w:t>Участник</w:t>
      </w:r>
      <w:r w:rsidRPr="00FA3578">
        <w:rPr>
          <w:b w:val="0"/>
          <w:szCs w:val="24"/>
        </w:rPr>
        <w:t>ам вместе с ней в качестве отдельного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FA3578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FA3578">
        <w:t xml:space="preserve">Требование к </w:t>
      </w:r>
      <w:bookmarkEnd w:id="788"/>
      <w:bookmarkEnd w:id="789"/>
      <w:bookmarkEnd w:id="790"/>
      <w:r w:rsidRPr="00FA3578">
        <w:t>закупаемым услугам</w:t>
      </w:r>
      <w:bookmarkEnd w:id="791"/>
      <w:bookmarkEnd w:id="792"/>
      <w:bookmarkEnd w:id="793"/>
    </w:p>
    <w:p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FA3578">
        <w:rPr>
          <w:b w:val="0"/>
          <w:szCs w:val="24"/>
        </w:rPr>
        <w:t>Дополнительные требования к закупаемым услугам</w:t>
      </w:r>
      <w:r w:rsidRPr="00FA3578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Pr="00FA3578">
        <w:rPr>
          <w:b w:val="0"/>
          <w:szCs w:val="24"/>
          <w:lang w:eastAsia="ru-RU"/>
        </w:rPr>
        <w:t>м(</w:t>
      </w:r>
      <w:proofErr w:type="gramEnd"/>
      <w:r w:rsidRPr="00FA3578">
        <w:rPr>
          <w:b w:val="0"/>
          <w:szCs w:val="24"/>
          <w:lang w:eastAsia="ru-RU"/>
        </w:rPr>
        <w:t>их) задании(</w:t>
      </w:r>
      <w:proofErr w:type="spellStart"/>
      <w:r w:rsidRPr="00FA3578">
        <w:rPr>
          <w:b w:val="0"/>
          <w:szCs w:val="24"/>
          <w:lang w:eastAsia="ru-RU"/>
        </w:rPr>
        <w:t>ях</w:t>
      </w:r>
      <w:proofErr w:type="spellEnd"/>
      <w:r w:rsidRPr="00FA3578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Pr="00FA3578">
        <w:rPr>
          <w:b w:val="0"/>
          <w:szCs w:val="24"/>
          <w:lang w:eastAsia="ru-RU"/>
        </w:rPr>
        <w:t>о(</w:t>
      </w:r>
      <w:proofErr w:type="gramEnd"/>
      <w:r w:rsidRPr="00FA3578">
        <w:rPr>
          <w:b w:val="0"/>
          <w:szCs w:val="24"/>
          <w:lang w:eastAsia="ru-RU"/>
        </w:rPr>
        <w:t>их) задания(й) Закупочная комиссия отклонит</w:t>
      </w:r>
      <w:r w:rsidRPr="0024388A">
        <w:rPr>
          <w:b w:val="0"/>
          <w:szCs w:val="24"/>
          <w:lang w:eastAsia="ru-RU"/>
        </w:rPr>
        <w:t xml:space="preserve"> Заявку Участника</w:t>
      </w:r>
      <w:r w:rsidRPr="0024388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24388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24388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опубликованное </w:t>
      </w:r>
      <w:proofErr w:type="gramStart"/>
      <w:r w:rsidRPr="0024388A">
        <w:rPr>
          <w:sz w:val="24"/>
          <w:szCs w:val="24"/>
        </w:rPr>
        <w:t>в</w:t>
      </w:r>
      <w:proofErr w:type="gramEnd"/>
      <w:r w:rsidRPr="0024388A">
        <w:rPr>
          <w:sz w:val="24"/>
          <w:szCs w:val="24"/>
        </w:rPr>
        <w:t xml:space="preserve"> [</w:t>
      </w:r>
      <w:r w:rsidRPr="0024388A">
        <w:rPr>
          <w:rStyle w:val="aa"/>
          <w:sz w:val="24"/>
          <w:szCs w:val="24"/>
        </w:rPr>
        <w:t xml:space="preserve">указывается </w:t>
      </w:r>
      <w:proofErr w:type="gramStart"/>
      <w:r w:rsidRPr="0024388A">
        <w:rPr>
          <w:rStyle w:val="aa"/>
          <w:sz w:val="24"/>
          <w:szCs w:val="24"/>
        </w:rPr>
        <w:t>дата</w:t>
      </w:r>
      <w:proofErr w:type="gramEnd"/>
      <w:r w:rsidRPr="0024388A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зарегистрированное</w:t>
      </w:r>
      <w:proofErr w:type="gramEnd"/>
      <w:r w:rsidRPr="0024388A">
        <w:rPr>
          <w:sz w:val="24"/>
          <w:szCs w:val="24"/>
        </w:rPr>
        <w:t xml:space="preserve">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24388A">
              <w:rPr>
                <w:rStyle w:val="aa"/>
                <w:b w:val="0"/>
                <w:i w:val="0"/>
              </w:rPr>
              <w:t>п</w:t>
            </w:r>
            <w:proofErr w:type="gramEnd"/>
            <w:r w:rsidRPr="0024388A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Стоимость </w:t>
      </w:r>
      <w:proofErr w:type="gramStart"/>
      <w:r w:rsidRPr="0024388A">
        <w:rPr>
          <w:sz w:val="24"/>
          <w:szCs w:val="24"/>
        </w:rPr>
        <w:t>является окончательной и содержит</w:t>
      </w:r>
      <w:proofErr w:type="gramEnd"/>
      <w:r w:rsidRPr="0024388A">
        <w:rPr>
          <w:sz w:val="24"/>
          <w:szCs w:val="24"/>
        </w:rPr>
        <w:t xml:space="preserve">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</w:t>
      </w:r>
      <w:proofErr w:type="gramStart"/>
      <w:r w:rsidRPr="0024388A">
        <w:rPr>
          <w:sz w:val="24"/>
          <w:szCs w:val="24"/>
        </w:rPr>
        <w:t>имеет правовой статус оферты и действует</w:t>
      </w:r>
      <w:proofErr w:type="gramEnd"/>
      <w:r w:rsidRPr="0024388A">
        <w:rPr>
          <w:sz w:val="24"/>
          <w:szCs w:val="24"/>
        </w:rPr>
        <w:t xml:space="preserve">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 xml:space="preserve">вы не </w:t>
      </w:r>
      <w:proofErr w:type="gramStart"/>
      <w:r w:rsidRPr="0024388A">
        <w:rPr>
          <w:sz w:val="24"/>
          <w:szCs w:val="24"/>
        </w:rPr>
        <w:t>отвечаете и не имеете</w:t>
      </w:r>
      <w:proofErr w:type="gramEnd"/>
      <w:r w:rsidRPr="0024388A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24388A">
        <w:rPr>
          <w:rStyle w:val="FTN-"/>
          <w:sz w:val="24"/>
          <w:szCs w:val="24"/>
        </w:rPr>
        <w:t xml:space="preserve"> </w:t>
      </w:r>
      <w:proofErr w:type="gramStart"/>
      <w:r w:rsidRPr="0024388A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24388A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24388A">
        <w:rPr>
          <w:sz w:val="24"/>
          <w:szCs w:val="24"/>
        </w:rPr>
        <w:t xml:space="preserve">  ________________________(</w:t>
      </w:r>
      <w:proofErr w:type="gramStart"/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  <w:proofErr w:type="gramEnd"/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88A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24388A">
        <w:rPr>
          <w:sz w:val="24"/>
          <w:szCs w:val="24"/>
        </w:rPr>
        <w:t>,Х</w:t>
      </w:r>
      <w:proofErr w:type="gramEnd"/>
      <w:r w:rsidR="004F4D80" w:rsidRPr="0024388A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fldSimple w:instr=" REF _Ref306008743 \r \h  \* MERGEFORMAT ">
        <w:r w:rsidR="00976707" w:rsidRPr="00976707">
          <w:rPr>
            <w:sz w:val="24"/>
            <w:szCs w:val="24"/>
          </w:rPr>
          <w:t>3.3.4</w:t>
        </w:r>
      </w:fldSimple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</w:t>
      </w:r>
      <w:proofErr w:type="gramStart"/>
      <w:r w:rsidR="004F4D80" w:rsidRPr="0024388A">
        <w:rPr>
          <w:sz w:val="24"/>
          <w:szCs w:val="24"/>
        </w:rPr>
        <w:t>перечислить и указать</w:t>
      </w:r>
      <w:proofErr w:type="gramEnd"/>
      <w:r w:rsidR="004F4D80" w:rsidRPr="0024388A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</w:t>
      </w:r>
      <w:proofErr w:type="gramStart"/>
      <w:r w:rsidRPr="0024388A">
        <w:rPr>
          <w:sz w:val="24"/>
          <w:szCs w:val="24"/>
        </w:rPr>
        <w:t>подписано и скреплено</w:t>
      </w:r>
      <w:proofErr w:type="gramEnd"/>
      <w:r w:rsidRPr="0024388A">
        <w:rPr>
          <w:sz w:val="24"/>
          <w:szCs w:val="24"/>
        </w:rPr>
        <w:t xml:space="preserve"> печатью в соответствии с требованиями подпунктов </w:t>
      </w:r>
      <w:fldSimple w:instr=" REF _Ref55279015 \r \h  \* MERGEFORMAT ">
        <w:r w:rsidR="00976707" w:rsidRPr="00976707">
          <w:rPr>
            <w:sz w:val="24"/>
            <w:szCs w:val="24"/>
          </w:rPr>
          <w:t>3.3.1.6</w:t>
        </w:r>
      </w:fldSimple>
      <w:r w:rsidRPr="0024388A">
        <w:rPr>
          <w:sz w:val="24"/>
          <w:szCs w:val="24"/>
        </w:rPr>
        <w:t xml:space="preserve"> и </w:t>
      </w:r>
      <w:fldSimple w:instr=" REF _Ref195087786 \r \h  \* MERGEFORMAT ">
        <w:r w:rsidR="00976707" w:rsidRPr="00976707">
          <w:rPr>
            <w:sz w:val="24"/>
            <w:szCs w:val="24"/>
          </w:rPr>
          <w:t>3.3.1.7</w:t>
        </w:r>
      </w:fldSimple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24388A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24388A">
        <w:t>противодействии</w:t>
      </w:r>
      <w:proofErr w:type="gramEnd"/>
      <w:r w:rsidRPr="0024388A">
        <w:t xml:space="preserve"> коррупции», предусматривающих обязанность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 xml:space="preserve">», именуемое в дальнейшем «Заказчик», после ознакомления с закупочной документацией </w:t>
      </w:r>
      <w:proofErr w:type="gramStart"/>
      <w:r w:rsidRPr="0024388A">
        <w:t>гарантирует и заверяет</w:t>
      </w:r>
      <w:proofErr w:type="gramEnd"/>
      <w:r w:rsidRPr="0024388A">
        <w:t xml:space="preserve">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</w:t>
      </w:r>
      <w:proofErr w:type="spellStart"/>
      <w:r w:rsidRPr="0024388A">
        <w:t>Россети</w:t>
      </w:r>
      <w:proofErr w:type="spellEnd"/>
      <w:r w:rsidRPr="0024388A">
        <w:t>» и его ДЗО, утвержденной решением Совета директоров ПАО «</w:t>
      </w:r>
      <w:proofErr w:type="spellStart"/>
      <w:r w:rsidRPr="0024388A">
        <w:t>Россети</w:t>
      </w:r>
      <w:proofErr w:type="spellEnd"/>
      <w:r w:rsidRPr="0024388A">
        <w:t>»/</w:t>
      </w:r>
      <w:r w:rsidRPr="0024388A">
        <w:rPr>
          <w:rFonts w:ascii="Calibri" w:hAnsi="Calibri"/>
        </w:rPr>
        <w:t xml:space="preserve"> </w:t>
      </w:r>
      <w:r w:rsidRPr="0024388A">
        <w:t>ДЗО ПАО «</w:t>
      </w:r>
      <w:proofErr w:type="spellStart"/>
      <w:r w:rsidRPr="0024388A">
        <w:t>Россети</w:t>
      </w:r>
      <w:proofErr w:type="spellEnd"/>
      <w:r w:rsidRPr="0024388A">
        <w:t>» (протокол от 28.11.2014 №171) (далее - Антикоррупционная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24388A">
        <w:t>Согласен с принимаемыми в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24388A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24388A">
        <w:t>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24388A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 xml:space="preserve">непредставление информации о наличии аффилированных и иных связей, </w:t>
      </w:r>
      <w:proofErr w:type="gramStart"/>
      <w:r w:rsidRPr="0024388A">
        <w:t>пред</w:t>
      </w:r>
      <w:proofErr w:type="gramEnd"/>
      <w:r w:rsidRPr="0024388A">
        <w:t>/</w:t>
      </w:r>
      <w:proofErr w:type="gramStart"/>
      <w:r w:rsidRPr="0024388A">
        <w:t>конфликта</w:t>
      </w:r>
      <w:proofErr w:type="gramEnd"/>
      <w:r w:rsidRPr="0024388A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24388A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proofErr w:type="spellStart"/>
      <w:r w:rsidRPr="0024388A">
        <w:t>тимулирование</w:t>
      </w:r>
      <w:proofErr w:type="spellEnd"/>
      <w:r w:rsidRPr="0024388A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После получения такого письменного уведомления Заказчик </w:t>
      </w:r>
      <w:proofErr w:type="gramStart"/>
      <w:r w:rsidRPr="0024388A">
        <w:t>осуществляет соответствующую проверку и направляет</w:t>
      </w:r>
      <w:proofErr w:type="gramEnd"/>
      <w:r w:rsidRPr="0024388A">
        <w:t xml:space="preserve">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</w:t>
      </w:r>
      <w:proofErr w:type="gramStart"/>
      <w:r w:rsidRPr="0024388A">
        <w:t>соблюдать и исполнять</w:t>
      </w:r>
      <w:proofErr w:type="gramEnd"/>
      <w:r w:rsidRPr="0024388A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proofErr w:type="gramStart"/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40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gramEnd"/>
            <w:r w:rsidRPr="0024388A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fldSimple w:instr=" REF _Ref86826666 \r \h  \* MERGEFORMAT ">
        <w:r w:rsidR="00976707" w:rsidRPr="00976707">
          <w:rPr>
            <w:sz w:val="24"/>
            <w:szCs w:val="24"/>
          </w:rPr>
          <w:t>5.3</w:t>
        </w:r>
      </w:fldSimple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24388A">
        <w:rPr>
          <w:sz w:val="24"/>
          <w:szCs w:val="24"/>
        </w:rPr>
        <w:t>XXX</w:t>
      </w:r>
      <w:proofErr w:type="spellEnd"/>
      <w:r w:rsidRPr="0024388A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proofErr w:type="gramStart"/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fldSimple w:instr=" REF _Ref440270568 \r \h  \* MERGEFORMAT ">
        <w:r w:rsidR="00976707">
          <w:rPr>
            <w:i/>
          </w:rPr>
          <w:t>4</w:t>
        </w:r>
      </w:fldSimple>
      <w:r w:rsidRPr="0024388A">
        <w:rPr>
          <w:i/>
        </w:rPr>
        <w:t>)).</w:t>
      </w:r>
      <w:proofErr w:type="gramEnd"/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proofErr w:type="gramStart"/>
            <w:r w:rsidRPr="0024388A">
              <w:rPr>
                <w:szCs w:val="24"/>
              </w:rPr>
              <w:t>п</w:t>
            </w:r>
            <w:proofErr w:type="gramEnd"/>
            <w:r w:rsidRPr="0024388A">
              <w:rPr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24388A">
        <w:rPr>
          <w:i/>
        </w:rPr>
        <w:t>задание</w:t>
      </w:r>
      <w:proofErr w:type="gramEnd"/>
      <w:r w:rsidRPr="0024388A">
        <w:rPr>
          <w:i/>
        </w:rPr>
        <w:t xml:space="preserve"> на оказание услуг в соответствии с требованиями раздела </w:t>
      </w:r>
      <w:fldSimple w:instr=" REF _Ref440270568 \r \h  \* MERGEFORMAT ">
        <w:r w:rsidR="00976707">
          <w:rPr>
            <w:i/>
          </w:rPr>
          <w:t>4</w:t>
        </w:r>
      </w:fldSimple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 xml:space="preserve">(фамилия, имя, отчество </w:t>
      </w:r>
      <w:proofErr w:type="gramStart"/>
      <w:r w:rsidRPr="0024388A">
        <w:rPr>
          <w:vertAlign w:val="superscript"/>
        </w:rPr>
        <w:t>подписавшего</w:t>
      </w:r>
      <w:proofErr w:type="gramEnd"/>
      <w:r w:rsidRPr="0024388A">
        <w:rPr>
          <w:vertAlign w:val="superscript"/>
        </w:rPr>
        <w:t>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fldSimple w:instr=" REF _Ref440273986 \r \h  \* MERGEFORMAT ">
        <w:r w:rsidR="00976707">
          <w:rPr>
            <w:sz w:val="24"/>
            <w:szCs w:val="24"/>
          </w:rPr>
          <w:t>5.2</w:t>
        </w:r>
      </w:fldSimple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24388A">
        <w:rPr>
          <w:sz w:val="24"/>
          <w:szCs w:val="24"/>
        </w:rPr>
        <w:t>подэтапа</w:t>
      </w:r>
      <w:proofErr w:type="spellEnd"/>
      <w:r w:rsidRPr="0024388A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24388A">
        <w:rPr>
          <w:sz w:val="24"/>
          <w:szCs w:val="24"/>
        </w:rPr>
        <w:t>Microsoft</w:t>
      </w:r>
      <w:proofErr w:type="spellEnd"/>
      <w:r w:rsidRPr="0024388A">
        <w:rPr>
          <w:sz w:val="24"/>
          <w:szCs w:val="24"/>
        </w:rPr>
        <w:t xml:space="preserve"> </w:t>
      </w:r>
      <w:proofErr w:type="spellStart"/>
      <w:r w:rsidRPr="0024388A">
        <w:rPr>
          <w:sz w:val="24"/>
          <w:szCs w:val="24"/>
        </w:rPr>
        <w:t>Project</w:t>
      </w:r>
      <w:proofErr w:type="spellEnd"/>
      <w:r w:rsidRPr="0024388A">
        <w:rPr>
          <w:sz w:val="24"/>
          <w:szCs w:val="24"/>
        </w:rPr>
        <w:t xml:space="preserve">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gramEnd"/>
            <w:r w:rsidRPr="0024388A">
              <w:rPr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Cs w:val="24"/>
          <w:vertAlign w:val="superscript"/>
        </w:rPr>
        <w:t>подписавшего</w:t>
      </w:r>
      <w:proofErr w:type="gramEnd"/>
      <w:r w:rsidRPr="0024388A">
        <w:rPr>
          <w:szCs w:val="24"/>
          <w:vertAlign w:val="superscript"/>
        </w:rPr>
        <w:t>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24388A">
        <w:rPr>
          <w:sz w:val="24"/>
          <w:szCs w:val="24"/>
        </w:rPr>
        <w:t>подготовлен на основе Графика оказания услуг и должен</w:t>
      </w:r>
      <w:proofErr w:type="gramEnd"/>
      <w:r w:rsidRPr="0024388A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24388A">
        <w:rPr>
          <w:sz w:val="24"/>
          <w:szCs w:val="24"/>
        </w:rPr>
        <w:t>подэтапы</w:t>
      </w:r>
      <w:proofErr w:type="spellEnd"/>
      <w:r w:rsidRPr="0024388A">
        <w:rPr>
          <w:sz w:val="24"/>
          <w:szCs w:val="24"/>
        </w:rPr>
        <w:t xml:space="preserve">, предусмотренные этим Графиком (подраздел </w:t>
      </w:r>
      <w:fldSimple w:instr=" REF _Ref477769989 \r \h  \* MERGEFORMAT ">
        <w:r w:rsidR="00976707">
          <w:rPr>
            <w:sz w:val="24"/>
            <w:szCs w:val="24"/>
          </w:rPr>
          <w:t>5.4</w:t>
        </w:r>
      </w:fldSimple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fldSimple w:instr=" REF _Ref440272931 \r \h  \* MERGEFORMAT ">
              <w:r w:rsidR="00976707">
                <w:t>2</w:t>
              </w:r>
            </w:fldSimple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fldSimple w:instr=" REF _Ref440272931 \r \h  \* MERGEFORMAT ">
              <w:r w:rsidR="00976707">
                <w:t>2</w:t>
              </w:r>
            </w:fldSimple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fldSimple w:instr=" REF _Ref440274025 \r \h  \* MERGEFORMAT ">
        <w:r w:rsidR="00976707">
          <w:t>2</w:t>
        </w:r>
      </w:fldSimple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24388A">
        <w:rPr>
          <w:sz w:val="24"/>
          <w:szCs w:val="24"/>
        </w:rPr>
        <w:t>отклонение</w:t>
      </w:r>
      <w:proofErr w:type="gramEnd"/>
      <w:r w:rsidRPr="0024388A">
        <w:rPr>
          <w:sz w:val="24"/>
          <w:szCs w:val="24"/>
        </w:rPr>
        <w:t xml:space="preserve">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fldSimple w:instr=" REF _Ref294695546 \r \h  \* MERGEFORMAT ">
        <w:r w:rsidR="00976707" w:rsidRPr="00976707">
          <w:rPr>
            <w:sz w:val="24"/>
            <w:szCs w:val="24"/>
          </w:rPr>
          <w:t xml:space="preserve"> 1.2.6</w:t>
        </w:r>
        <w:r w:rsidR="00976707">
          <w:t xml:space="preserve"> </w:t>
        </w:r>
      </w:fldSimple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</w:t>
      </w:r>
      <w:proofErr w:type="gramStart"/>
      <w:r w:rsidRPr="0024388A">
        <w:rPr>
          <w:sz w:val="24"/>
          <w:szCs w:val="24"/>
        </w:rPr>
        <w:t>рассмотреть и принять</w:t>
      </w:r>
      <w:proofErr w:type="gramEnd"/>
      <w:r w:rsidRPr="0024388A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Участник применяет один </w:t>
            </w:r>
            <w:proofErr w:type="gramStart"/>
            <w:r w:rsidRPr="00382A07">
              <w:rPr>
                <w:szCs w:val="24"/>
              </w:rPr>
              <w:t>из</w:t>
            </w:r>
            <w:proofErr w:type="gramEnd"/>
            <w:r w:rsidRPr="00382A07">
              <w:rPr>
                <w:szCs w:val="24"/>
              </w:rPr>
              <w:t xml:space="preserve"> </w:t>
            </w:r>
            <w:proofErr w:type="gramStart"/>
            <w:r w:rsidRPr="00382A07">
              <w:rPr>
                <w:szCs w:val="24"/>
              </w:rPr>
              <w:t>спец</w:t>
            </w:r>
            <w:proofErr w:type="gramEnd"/>
            <w:r w:rsidRPr="00382A07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</w:t>
      </w:r>
      <w:r w:rsidRPr="00382A07">
        <w:rPr>
          <w:sz w:val="24"/>
          <w:szCs w:val="24"/>
        </w:rPr>
        <w:lastRenderedPageBreak/>
        <w:t>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633CF6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53CC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853CC1">
        <w:rPr>
          <w:sz w:val="24"/>
          <w:szCs w:val="24"/>
        </w:rPr>
      </w:r>
      <w:r w:rsidR="00853CC1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3CC1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 xml:space="preserve">Форма </w:t>
      </w:r>
      <w:proofErr w:type="gramStart"/>
      <w:r w:rsidRPr="0024388A">
        <w:rPr>
          <w:szCs w:val="24"/>
        </w:rPr>
        <w:t>плана распределения объемов оказания услуг</w:t>
      </w:r>
      <w:proofErr w:type="gramEnd"/>
      <w:r w:rsidRPr="0024388A">
        <w:rPr>
          <w:szCs w:val="24"/>
        </w:rPr>
        <w:t xml:space="preserve">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 xml:space="preserve">№ </w:t>
            </w:r>
            <w:proofErr w:type="gramStart"/>
            <w:r w:rsidRPr="0024388A">
              <w:rPr>
                <w:b/>
              </w:rPr>
              <w:t>п</w:t>
            </w:r>
            <w:proofErr w:type="gramEnd"/>
            <w:r w:rsidRPr="0024388A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24388A">
              <w:rPr>
                <w:b/>
              </w:rPr>
              <w:t>в</w:t>
            </w:r>
            <w:proofErr w:type="gramEnd"/>
            <w:r w:rsidRPr="0024388A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fldSimple w:instr=" REF _Ref191386461 \r \h  \* MERGEFORMAT ">
        <w:r w:rsidR="00976707" w:rsidRPr="00976707">
          <w:rPr>
            <w:sz w:val="24"/>
            <w:szCs w:val="24"/>
          </w:rPr>
          <w:t>3.3.10</w:t>
        </w:r>
      </w:fldSimple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fldSimple w:instr=" REF _Ref477770811 \r \h  \* MERGEFORMAT ">
        <w:r w:rsidR="00976707">
          <w:rPr>
            <w:sz w:val="24"/>
            <w:szCs w:val="24"/>
          </w:rPr>
          <w:t>5.2</w:t>
        </w:r>
      </w:fldSimple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fldSimple w:instr=" REF _Ref477770828 \r \h  \* MERGEFORMAT ">
        <w:r w:rsidR="00976707">
          <w:rPr>
            <w:sz w:val="24"/>
            <w:szCs w:val="24"/>
          </w:rPr>
          <w:t>5.4</w:t>
        </w:r>
      </w:fldSimple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0"/>
      <w:headerReference w:type="default" r:id="rId51"/>
      <w:footerReference w:type="even" r:id="rId52"/>
      <w:headerReference w:type="first" r:id="rId53"/>
      <w:footerReference w:type="first" r:id="rId54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B01" w:rsidRDefault="00A60B01">
      <w:pPr>
        <w:spacing w:line="240" w:lineRule="auto"/>
      </w:pPr>
      <w:r>
        <w:separator/>
      </w:r>
    </w:p>
  </w:endnote>
  <w:endnote w:type="continuationSeparator" w:id="0">
    <w:p w:rsidR="00A60B01" w:rsidRDefault="00A60B01">
      <w:pPr>
        <w:spacing w:line="240" w:lineRule="auto"/>
      </w:pPr>
      <w:r>
        <w:continuationSeparator/>
      </w:r>
    </w:p>
  </w:endnote>
  <w:endnote w:id="1">
    <w:p w:rsidR="003E6C92" w:rsidRDefault="003E6C92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203" w:usb1="00000000" w:usb2="00000000" w:usb3="00000000" w:csb0="00000005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853CC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853CC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853CC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Pr="00FA0376" w:rsidRDefault="003E6C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853CC1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853CC1" w:rsidRPr="00FA0376">
      <w:rPr>
        <w:sz w:val="16"/>
        <w:szCs w:val="16"/>
        <w:lang w:eastAsia="ru-RU"/>
      </w:rPr>
      <w:fldChar w:fldCharType="separate"/>
    </w:r>
    <w:r w:rsidR="00FA3578">
      <w:rPr>
        <w:noProof/>
        <w:sz w:val="16"/>
        <w:szCs w:val="16"/>
        <w:lang w:eastAsia="ru-RU"/>
      </w:rPr>
      <w:t>3</w:t>
    </w:r>
    <w:r w:rsidR="00853CC1" w:rsidRPr="00FA0376">
      <w:rPr>
        <w:sz w:val="16"/>
        <w:szCs w:val="16"/>
        <w:lang w:eastAsia="ru-RU"/>
      </w:rPr>
      <w:fldChar w:fldCharType="end"/>
    </w:r>
  </w:p>
  <w:p w:rsidR="003E6C92" w:rsidRPr="00FA3578" w:rsidRDefault="003E6C9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FA3578" w:rsidRPr="00FA3578">
      <w:rPr>
        <w:sz w:val="18"/>
        <w:szCs w:val="18"/>
      </w:rPr>
      <w:t xml:space="preserve">Договора на оказание услуг по проведению оценки </w:t>
    </w:r>
    <w:proofErr w:type="spellStart"/>
    <w:r w:rsidR="00FA3578" w:rsidRPr="00FA3578">
      <w:rPr>
        <w:sz w:val="18"/>
        <w:szCs w:val="18"/>
      </w:rPr>
      <w:t>электросетевого</w:t>
    </w:r>
    <w:proofErr w:type="spellEnd"/>
    <w:r w:rsidR="00FA3578" w:rsidRPr="00FA3578">
      <w:rPr>
        <w:sz w:val="18"/>
        <w:szCs w:val="18"/>
      </w:rPr>
      <w:t xml:space="preserve"> 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«</w:t>
    </w:r>
    <w:proofErr w:type="spellStart"/>
    <w:r w:rsidR="00FA3578" w:rsidRPr="00FA3578">
      <w:rPr>
        <w:sz w:val="18"/>
        <w:szCs w:val="18"/>
      </w:rPr>
      <w:t>Курскэнерго</w:t>
    </w:r>
    <w:proofErr w:type="spellEnd"/>
    <w:r w:rsidR="00FA3578" w:rsidRPr="00FA3578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B01" w:rsidRDefault="00A60B01">
      <w:pPr>
        <w:spacing w:line="240" w:lineRule="auto"/>
      </w:pPr>
      <w:r>
        <w:separator/>
      </w:r>
    </w:p>
  </w:footnote>
  <w:footnote w:type="continuationSeparator" w:id="0">
    <w:p w:rsidR="00A60B01" w:rsidRDefault="00A60B01">
      <w:pPr>
        <w:spacing w:line="240" w:lineRule="auto"/>
      </w:pPr>
      <w:r>
        <w:continuationSeparator/>
      </w:r>
    </w:p>
  </w:footnote>
  <w:footnote w:id="1">
    <w:p w:rsidR="003E6C92" w:rsidRPr="00B36685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3E6C92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6C92" w:rsidRDefault="003E6C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6C92" w:rsidRDefault="003E6C92" w:rsidP="003E6C92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Pr="00930031" w:rsidRDefault="003E6C92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5025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2E18"/>
    <w:rsid w:val="00355099"/>
    <w:rsid w:val="00356DC7"/>
    <w:rsid w:val="0035708A"/>
    <w:rsid w:val="00357BE8"/>
    <w:rsid w:val="00360AA5"/>
    <w:rsid w:val="003611B3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3CF6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67F25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3CC1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52CD"/>
    <w:rsid w:val="00A5705A"/>
    <w:rsid w:val="00A5792A"/>
    <w:rsid w:val="00A600E3"/>
    <w:rsid w:val="00A60B01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3578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s://rmsp.nalog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0.xml"/><Relationship Id="rId54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3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7B1F77F9-72FD-4F06-BBEB-A11B4C8E5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59</Pages>
  <Words>18789</Words>
  <Characters>107099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125637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176</cp:revision>
  <cp:lastPrinted>2015-12-29T14:27:00Z</cp:lastPrinted>
  <dcterms:created xsi:type="dcterms:W3CDTF">2016-01-12T09:22:00Z</dcterms:created>
  <dcterms:modified xsi:type="dcterms:W3CDTF">2017-08-30T12:56:00Z</dcterms:modified>
</cp:coreProperties>
</file>